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E2CCCA" w14:textId="6010D91D" w:rsidR="005769EF" w:rsidRPr="00B1645D" w:rsidRDefault="005769EF" w:rsidP="00B1645D">
      <w:pPr>
        <w:tabs>
          <w:tab w:val="left" w:pos="3045"/>
        </w:tabs>
        <w:spacing w:before="60" w:after="60"/>
        <w:rPr>
          <w:rFonts w:ascii="Times New Roman" w:hAnsi="Times New Roman" w:cs="Times New Roman"/>
          <w:sz w:val="24"/>
          <w:szCs w:val="24"/>
        </w:rPr>
        <w:sectPr w:rsidR="005769EF" w:rsidRPr="00B1645D" w:rsidSect="00D11D88">
          <w:headerReference w:type="default" r:id="rId8"/>
          <w:footerReference w:type="default" r:id="rId9"/>
          <w:pgSz w:w="11907" w:h="16840" w:code="9"/>
          <w:pgMar w:top="49" w:right="851" w:bottom="567" w:left="851" w:header="454" w:footer="680" w:gutter="0"/>
          <w:cols w:space="720"/>
        </w:sectPr>
      </w:pPr>
    </w:p>
    <w:p w14:paraId="788C87F5" w14:textId="77777777" w:rsidR="00E01BA2" w:rsidRPr="0042420A" w:rsidRDefault="00E01BA2" w:rsidP="00E01BA2">
      <w:pPr>
        <w:jc w:val="center"/>
        <w:rPr>
          <w:rFonts w:ascii="Marianne" w:hAnsi="Marianne" w:cs="Times New Roman"/>
          <w:b/>
        </w:rPr>
      </w:pPr>
    </w:p>
    <w:p w14:paraId="4248B7CB" w14:textId="77777777" w:rsidR="00E01BA2" w:rsidRPr="0034045C" w:rsidRDefault="00E01BA2" w:rsidP="00E01BA2">
      <w:pPr>
        <w:shd w:val="clear" w:color="auto" w:fill="DBE5F1"/>
        <w:ind w:left="360"/>
        <w:jc w:val="center"/>
        <w:rPr>
          <w:rFonts w:ascii="Marianne" w:hAnsi="Marianne" w:cs="Times New Roman"/>
          <w:color w:val="000000"/>
          <w:sz w:val="24"/>
          <w:szCs w:val="24"/>
        </w:rPr>
      </w:pPr>
    </w:p>
    <w:p w14:paraId="26A5AAB0" w14:textId="77777777" w:rsidR="00E01BA2" w:rsidRPr="0034045C" w:rsidRDefault="00E01BA2" w:rsidP="00E01BA2">
      <w:pPr>
        <w:shd w:val="clear" w:color="auto" w:fill="DBE5F1"/>
        <w:ind w:left="360"/>
        <w:jc w:val="center"/>
        <w:rPr>
          <w:rFonts w:ascii="Marianne" w:hAnsi="Marianne" w:cs="Times New Roman"/>
          <w:b/>
          <w:bCs/>
          <w:color w:val="000000"/>
          <w:sz w:val="24"/>
          <w:szCs w:val="24"/>
        </w:rPr>
      </w:pPr>
    </w:p>
    <w:p w14:paraId="276E2640" w14:textId="77777777" w:rsidR="00C71B70" w:rsidRPr="0034045C" w:rsidRDefault="00C71B70" w:rsidP="00C71B70">
      <w:pPr>
        <w:shd w:val="clear" w:color="auto" w:fill="DBE5F1"/>
        <w:ind w:left="360"/>
        <w:jc w:val="center"/>
        <w:rPr>
          <w:rFonts w:ascii="Marianne" w:hAnsi="Marianne" w:cs="Times New Roman"/>
          <w:b/>
          <w:bCs/>
          <w:color w:val="000000"/>
          <w:sz w:val="24"/>
          <w:szCs w:val="24"/>
        </w:rPr>
      </w:pPr>
      <w:r w:rsidRPr="0034045C">
        <w:rPr>
          <w:rFonts w:ascii="Marianne" w:hAnsi="Marianne" w:cs="Times New Roman"/>
          <w:b/>
          <w:bCs/>
          <w:color w:val="000000"/>
          <w:sz w:val="24"/>
          <w:szCs w:val="24"/>
        </w:rPr>
        <w:t>MARCHE DE PRESTATIONS DE TECHNIQUE DE L’INFORMATION ET DE LA COMMUNICATION</w:t>
      </w:r>
    </w:p>
    <w:p w14:paraId="47BE3A4B" w14:textId="77777777" w:rsidR="00C71B70" w:rsidRPr="0034045C" w:rsidRDefault="00C71B70" w:rsidP="00C71B70">
      <w:pPr>
        <w:shd w:val="clear" w:color="auto" w:fill="DBE5F1"/>
        <w:ind w:left="360"/>
        <w:rPr>
          <w:rFonts w:ascii="Marianne" w:hAnsi="Marianne" w:cs="Times New Roman"/>
          <w:b/>
          <w:bCs/>
          <w:color w:val="000000"/>
        </w:rPr>
      </w:pPr>
    </w:p>
    <w:p w14:paraId="166CD79C" w14:textId="77777777" w:rsidR="00C71B70" w:rsidRPr="0034045C" w:rsidRDefault="00C71B70" w:rsidP="00C71B70">
      <w:pPr>
        <w:shd w:val="clear" w:color="auto" w:fill="DBE5F1"/>
        <w:ind w:left="360"/>
        <w:jc w:val="center"/>
        <w:rPr>
          <w:rFonts w:ascii="Marianne" w:hAnsi="Marianne" w:cs="Times New Roman"/>
          <w:b/>
          <w:bCs/>
          <w:color w:val="000000"/>
        </w:rPr>
      </w:pPr>
      <w:r w:rsidRPr="0034045C">
        <w:rPr>
          <w:rFonts w:ascii="Marianne" w:hAnsi="Marianne" w:cs="Times New Roman"/>
          <w:b/>
          <w:bCs/>
          <w:color w:val="000000"/>
        </w:rPr>
        <w:t xml:space="preserve">FOURNITURE D’UNE SOLUTION DE DEMATERIALISATION DE LA CORRECTION DES COPIES </w:t>
      </w:r>
    </w:p>
    <w:p w14:paraId="67CF2F4D" w14:textId="1DE2874A" w:rsidR="00C71B70" w:rsidRPr="0034045C" w:rsidRDefault="00C71B70" w:rsidP="00C71B70">
      <w:pPr>
        <w:shd w:val="clear" w:color="auto" w:fill="DBE5F1"/>
        <w:ind w:left="360"/>
        <w:jc w:val="center"/>
        <w:rPr>
          <w:rFonts w:ascii="Marianne" w:hAnsi="Marianne" w:cs="Times New Roman"/>
          <w:b/>
          <w:bCs/>
          <w:color w:val="000000"/>
        </w:rPr>
      </w:pPr>
      <w:r w:rsidRPr="0034045C">
        <w:rPr>
          <w:rFonts w:ascii="Marianne" w:hAnsi="Marianne" w:cs="Times New Roman"/>
          <w:b/>
          <w:bCs/>
          <w:color w:val="000000"/>
        </w:rPr>
        <w:t>D’EXAMEN DU DIPLÔME NATIONAL DU BREVET POUR LES LYCEES FRANCAIS A L’ETRANGER</w:t>
      </w:r>
    </w:p>
    <w:p w14:paraId="43AEFE6B" w14:textId="77777777" w:rsidR="00E01BA2" w:rsidRPr="0034045C" w:rsidRDefault="00E01BA2" w:rsidP="00E01BA2">
      <w:pPr>
        <w:shd w:val="clear" w:color="auto" w:fill="DBE5F1"/>
        <w:ind w:left="360"/>
        <w:jc w:val="center"/>
        <w:rPr>
          <w:rFonts w:ascii="Marianne" w:hAnsi="Marianne" w:cs="Times New Roman"/>
          <w:color w:val="000000"/>
          <w:sz w:val="24"/>
          <w:szCs w:val="24"/>
        </w:rPr>
      </w:pPr>
    </w:p>
    <w:p w14:paraId="2B632BDC" w14:textId="1D739420" w:rsidR="00E01BA2" w:rsidRPr="0034045C" w:rsidRDefault="00E01BA2" w:rsidP="00E01BA2">
      <w:pPr>
        <w:shd w:val="clear" w:color="auto" w:fill="DBE5F1"/>
        <w:ind w:left="360"/>
        <w:jc w:val="center"/>
        <w:rPr>
          <w:rFonts w:ascii="Marianne" w:hAnsi="Marianne" w:cs="Times New Roman"/>
          <w:b/>
          <w:bCs/>
          <w:color w:val="000000"/>
          <w:sz w:val="24"/>
          <w:szCs w:val="24"/>
        </w:rPr>
      </w:pPr>
      <w:r w:rsidRPr="0034045C">
        <w:rPr>
          <w:rFonts w:ascii="Marianne" w:hAnsi="Marianne" w:cs="Times New Roman"/>
          <w:color w:val="000000"/>
          <w:sz w:val="24"/>
          <w:szCs w:val="24"/>
        </w:rPr>
        <w:t xml:space="preserve"> </w:t>
      </w:r>
      <w:r w:rsidRPr="0034045C">
        <w:rPr>
          <w:rFonts w:ascii="Marianne" w:hAnsi="Marianne" w:cs="Times New Roman"/>
          <w:b/>
          <w:bCs/>
          <w:color w:val="000000"/>
          <w:sz w:val="24"/>
          <w:szCs w:val="24"/>
        </w:rPr>
        <w:t>N°AF202</w:t>
      </w:r>
      <w:r w:rsidR="00857983" w:rsidRPr="0034045C">
        <w:rPr>
          <w:rFonts w:ascii="Marianne" w:hAnsi="Marianne" w:cs="Times New Roman"/>
          <w:b/>
          <w:bCs/>
          <w:color w:val="000000"/>
          <w:sz w:val="24"/>
          <w:szCs w:val="24"/>
        </w:rPr>
        <w:t>6.</w:t>
      </w:r>
      <w:r w:rsidR="0034045C" w:rsidRPr="0034045C">
        <w:rPr>
          <w:rFonts w:ascii="Marianne" w:hAnsi="Marianne" w:cs="Times New Roman"/>
          <w:b/>
          <w:bCs/>
          <w:color w:val="000000"/>
          <w:sz w:val="24"/>
          <w:szCs w:val="24"/>
        </w:rPr>
        <w:t>01</w:t>
      </w:r>
    </w:p>
    <w:p w14:paraId="16965A5C" w14:textId="77777777" w:rsidR="00D03144" w:rsidRPr="001F5A5B" w:rsidRDefault="00D03144" w:rsidP="00D03144">
      <w:pPr>
        <w:shd w:val="clear" w:color="auto" w:fill="DBE5F1"/>
        <w:ind w:left="360"/>
        <w:jc w:val="center"/>
        <w:rPr>
          <w:rFonts w:ascii="Marianne" w:hAnsi="Marianne" w:cs="Arial"/>
          <w:i/>
          <w:iCs/>
          <w:sz w:val="8"/>
          <w:szCs w:val="8"/>
        </w:rPr>
      </w:pPr>
    </w:p>
    <w:p w14:paraId="2115412F" w14:textId="77777777" w:rsidR="00D03144" w:rsidRPr="001F5A5B" w:rsidRDefault="00D03144" w:rsidP="00D03144">
      <w:pPr>
        <w:jc w:val="center"/>
        <w:rPr>
          <w:rFonts w:ascii="Marianne" w:hAnsi="Marianne" w:cs="Arial"/>
          <w:bCs/>
        </w:rPr>
      </w:pPr>
    </w:p>
    <w:p w14:paraId="09CD1AC9" w14:textId="1FD35229" w:rsidR="00E01BA2" w:rsidRPr="001F5A5B" w:rsidRDefault="00DA48FB" w:rsidP="007F241C">
      <w:pPr>
        <w:widowControl w:val="0"/>
        <w:suppressAutoHyphens/>
        <w:jc w:val="both"/>
        <w:rPr>
          <w:rFonts w:ascii="Marianne" w:hAnsi="Marianne" w:cs="Arial"/>
          <w:bCs/>
        </w:rPr>
      </w:pPr>
      <w:r>
        <w:rPr>
          <w:rFonts w:ascii="Marianne" w:hAnsi="Marianne" w:cs="Arial"/>
          <w:bCs/>
        </w:rPr>
        <w:t>Marché</w:t>
      </w:r>
      <w:r w:rsidR="00E01BA2" w:rsidRPr="001F5A5B">
        <w:rPr>
          <w:rFonts w:ascii="Marianne" w:hAnsi="Marianne" w:cs="Arial"/>
          <w:bCs/>
        </w:rPr>
        <w:t xml:space="preserve"> passé </w:t>
      </w:r>
      <w:r w:rsidR="00F669DB">
        <w:rPr>
          <w:rFonts w:ascii="Marianne" w:hAnsi="Marianne" w:cs="Arial"/>
          <w:bCs/>
        </w:rPr>
        <w:t>selon la procédure de l’appel d’offre</w:t>
      </w:r>
      <w:r w:rsidR="00553608">
        <w:rPr>
          <w:rFonts w:ascii="Marianne" w:hAnsi="Marianne" w:cs="Arial"/>
          <w:bCs/>
        </w:rPr>
        <w:t>s ouvert</w:t>
      </w:r>
      <w:r w:rsidR="00F669DB">
        <w:rPr>
          <w:rFonts w:ascii="Marianne" w:hAnsi="Marianne" w:cs="Arial"/>
          <w:bCs/>
        </w:rPr>
        <w:t xml:space="preserve"> </w:t>
      </w:r>
      <w:r w:rsidR="00E01BA2" w:rsidRPr="001F5A5B">
        <w:rPr>
          <w:rFonts w:ascii="Marianne" w:hAnsi="Marianne" w:cs="Arial"/>
          <w:bCs/>
        </w:rPr>
        <w:t>en application des articles L.2124-2, R.2124-2, R.2162-</w:t>
      </w:r>
      <w:r w:rsidR="007F241C" w:rsidRPr="001F5A5B">
        <w:rPr>
          <w:rFonts w:ascii="Marianne" w:hAnsi="Marianne" w:cs="Arial"/>
          <w:bCs/>
        </w:rPr>
        <w:t xml:space="preserve">2 </w:t>
      </w:r>
      <w:r w:rsidR="007F241C">
        <w:rPr>
          <w:rFonts w:ascii="Marianne" w:hAnsi="Marianne" w:cs="Arial"/>
          <w:bCs/>
        </w:rPr>
        <w:t>et</w:t>
      </w:r>
      <w:r w:rsidR="00E01BA2" w:rsidRPr="001F5A5B">
        <w:rPr>
          <w:rFonts w:ascii="Marianne" w:hAnsi="Marianne" w:cs="Arial"/>
          <w:bCs/>
        </w:rPr>
        <w:t xml:space="preserve"> R.2162-13 du code de la commande publique</w:t>
      </w:r>
      <w:r w:rsidR="00492275">
        <w:rPr>
          <w:rFonts w:ascii="Marianne" w:hAnsi="Marianne" w:cs="Arial"/>
          <w:bCs/>
        </w:rPr>
        <w:t xml:space="preserve"> (CCP)</w:t>
      </w:r>
      <w:r w:rsidR="00E01BA2" w:rsidRPr="001F5A5B">
        <w:rPr>
          <w:rFonts w:ascii="Marianne" w:hAnsi="Marianne" w:cs="Arial"/>
          <w:bCs/>
        </w:rPr>
        <w:t>.</w:t>
      </w:r>
    </w:p>
    <w:p w14:paraId="1C894792" w14:textId="77777777" w:rsidR="00D03144" w:rsidRPr="001F5A5B" w:rsidRDefault="00D03144" w:rsidP="007F241C">
      <w:pPr>
        <w:spacing w:before="57"/>
        <w:rPr>
          <w:rFonts w:ascii="Marianne" w:hAnsi="Marianne" w:cs="Arial"/>
        </w:rPr>
      </w:pPr>
    </w:p>
    <w:p w14:paraId="598B6881" w14:textId="77777777" w:rsidR="009A73D8" w:rsidRPr="001F5A5B" w:rsidRDefault="009A73D8" w:rsidP="009A73D8">
      <w:pPr>
        <w:spacing w:before="57"/>
        <w:jc w:val="both"/>
        <w:rPr>
          <w:rFonts w:ascii="Marianne" w:hAnsi="Marianne" w:cs="Arial"/>
        </w:rPr>
      </w:pPr>
    </w:p>
    <w:p w14:paraId="54350D1B" w14:textId="77777777" w:rsidR="0027580C" w:rsidRPr="001F5A5B" w:rsidRDefault="00E01BA2" w:rsidP="00123D91">
      <w:pPr>
        <w:pBdr>
          <w:top w:val="single" w:sz="4" w:space="1" w:color="auto"/>
          <w:left w:val="single" w:sz="4" w:space="4" w:color="auto"/>
          <w:bottom w:val="single" w:sz="4" w:space="1" w:color="auto"/>
          <w:right w:val="single" w:sz="4" w:space="4" w:color="auto"/>
        </w:pBdr>
        <w:jc w:val="center"/>
        <w:rPr>
          <w:rFonts w:ascii="Marianne" w:hAnsi="Marianne" w:cs="Arial"/>
          <w:b/>
          <w:sz w:val="28"/>
          <w:szCs w:val="28"/>
        </w:rPr>
      </w:pPr>
      <w:r w:rsidRPr="001F5A5B">
        <w:rPr>
          <w:rFonts w:ascii="Marianne" w:hAnsi="Marianne" w:cs="Arial"/>
          <w:b/>
          <w:sz w:val="28"/>
          <w:szCs w:val="28"/>
        </w:rPr>
        <w:t>ACTE D’ENGAGEMENT</w:t>
      </w:r>
    </w:p>
    <w:p w14:paraId="1244A266" w14:textId="77777777" w:rsidR="0027580C" w:rsidRPr="001F5A5B" w:rsidRDefault="0027580C">
      <w:pPr>
        <w:rPr>
          <w:rFonts w:ascii="Marianne" w:hAnsi="Marianne" w:cs="Times New Roman"/>
          <w:sz w:val="24"/>
          <w:szCs w:val="24"/>
        </w:rPr>
      </w:pPr>
    </w:p>
    <w:p w14:paraId="7D2FAF0D" w14:textId="77777777" w:rsidR="005769EF" w:rsidRPr="00F669DB" w:rsidRDefault="005769EF">
      <w:pPr>
        <w:pStyle w:val="Corpsdetexte3"/>
        <w:jc w:val="both"/>
        <w:rPr>
          <w:rFonts w:ascii="Marianne" w:hAnsi="Marianne" w:cs="Times New Roman"/>
          <w:i w:val="0"/>
          <w:iCs w:val="0"/>
          <w:sz w:val="22"/>
          <w:szCs w:val="22"/>
        </w:rPr>
      </w:pPr>
      <w:r w:rsidRPr="00F669DB">
        <w:rPr>
          <w:rFonts w:ascii="Marianne" w:hAnsi="Marianne" w:cs="Times New Roman"/>
          <w:sz w:val="20"/>
          <w:szCs w:val="20"/>
        </w:rPr>
        <w:t>En cas de candidature groupée, un document unique est rempli pour le groupement d’entreprises.</w:t>
      </w:r>
    </w:p>
    <w:p w14:paraId="295B8E9E" w14:textId="77777777" w:rsidR="005769EF" w:rsidRPr="001F5A5B" w:rsidRDefault="005769EF">
      <w:pPr>
        <w:tabs>
          <w:tab w:val="left" w:pos="426"/>
          <w:tab w:val="left" w:pos="851"/>
        </w:tabs>
        <w:jc w:val="both"/>
        <w:rPr>
          <w:rFonts w:ascii="Marianne" w:hAnsi="Marianne" w:cs="Times New Roman"/>
          <w:sz w:val="24"/>
          <w:szCs w:val="24"/>
        </w:rPr>
      </w:pPr>
    </w:p>
    <w:p w14:paraId="387B17D8" w14:textId="77777777" w:rsidR="0027580C" w:rsidRPr="001F5A5B" w:rsidRDefault="0027580C" w:rsidP="00A40F3A">
      <w:pPr>
        <w:rPr>
          <w:rFonts w:ascii="Marianne" w:hAnsi="Marianne" w:cs="Arial"/>
          <w:b/>
          <w:bCs/>
          <w:sz w:val="24"/>
          <w:szCs w:val="24"/>
          <w:u w:val="single"/>
        </w:rPr>
      </w:pPr>
      <w:r w:rsidRPr="001F5A5B">
        <w:rPr>
          <w:rFonts w:ascii="Marianne" w:hAnsi="Marianne" w:cs="Arial"/>
          <w:b/>
          <w:bCs/>
          <w:sz w:val="24"/>
          <w:szCs w:val="24"/>
          <w:u w:val="single"/>
        </w:rPr>
        <w:t xml:space="preserve">A - Objet </w:t>
      </w:r>
      <w:r w:rsidR="00893312">
        <w:rPr>
          <w:rFonts w:ascii="Marianne" w:hAnsi="Marianne" w:cs="Arial"/>
          <w:b/>
          <w:bCs/>
          <w:sz w:val="24"/>
          <w:szCs w:val="24"/>
          <w:u w:val="single"/>
        </w:rPr>
        <w:t xml:space="preserve">et Forme de l’accord-cadre </w:t>
      </w:r>
    </w:p>
    <w:p w14:paraId="654E8824" w14:textId="77777777" w:rsidR="0027580C" w:rsidRPr="001F5A5B" w:rsidRDefault="0027580C">
      <w:pPr>
        <w:tabs>
          <w:tab w:val="left" w:pos="426"/>
          <w:tab w:val="left" w:pos="851"/>
        </w:tabs>
        <w:jc w:val="both"/>
        <w:rPr>
          <w:rFonts w:ascii="Marianne" w:hAnsi="Marianne" w:cs="Times New Roman"/>
          <w:sz w:val="24"/>
          <w:szCs w:val="24"/>
        </w:rPr>
      </w:pPr>
    </w:p>
    <w:p w14:paraId="10C9C2A5" w14:textId="77777777" w:rsidR="00893312" w:rsidRPr="00893312" w:rsidRDefault="00893312" w:rsidP="00893312">
      <w:pPr>
        <w:spacing w:before="57"/>
        <w:jc w:val="both"/>
        <w:rPr>
          <w:rFonts w:ascii="Marianne" w:hAnsi="Marianne"/>
          <w:b/>
        </w:rPr>
      </w:pPr>
      <w:r w:rsidRPr="00893312">
        <w:rPr>
          <w:rFonts w:ascii="Marianne" w:hAnsi="Marianne"/>
          <w:b/>
        </w:rPr>
        <w:t>A1 – Objet de l‘acte d’engagement</w:t>
      </w:r>
    </w:p>
    <w:p w14:paraId="273CE732" w14:textId="77777777" w:rsidR="00D8208D" w:rsidRPr="001F5A5B" w:rsidRDefault="00D8208D" w:rsidP="00893312">
      <w:pPr>
        <w:tabs>
          <w:tab w:val="left" w:pos="426"/>
          <w:tab w:val="left" w:pos="851"/>
        </w:tabs>
        <w:jc w:val="both"/>
        <w:rPr>
          <w:rFonts w:ascii="Marianne" w:hAnsi="Marianne" w:cs="Arial"/>
        </w:rPr>
      </w:pPr>
      <w:r w:rsidRPr="00893312">
        <w:rPr>
          <w:rFonts w:ascii="Marianne" w:hAnsi="Marianne" w:cs="Arial"/>
        </w:rPr>
        <w:t>Cet acte d'engagement correspond :</w:t>
      </w:r>
      <w:r w:rsidR="00893312">
        <w:rPr>
          <w:rFonts w:ascii="Marianne" w:hAnsi="Marianne" w:cs="Arial"/>
        </w:rPr>
        <w:t xml:space="preserve"> </w:t>
      </w:r>
      <w:r w:rsidRPr="001F5A5B">
        <w:rPr>
          <w:rFonts w:ascii="Marianne" w:hAnsi="Marianne" w:cs="Arial"/>
          <w:i/>
          <w:sz w:val="18"/>
          <w:szCs w:val="18"/>
        </w:rPr>
        <w:t>(Cocher les cases correspondantes.)</w:t>
      </w:r>
    </w:p>
    <w:p w14:paraId="66756814" w14:textId="77777777" w:rsidR="00D8208D" w:rsidRPr="001F5A5B" w:rsidRDefault="00D8208D" w:rsidP="00D8208D">
      <w:pPr>
        <w:pStyle w:val="fcasegauche"/>
        <w:numPr>
          <w:ilvl w:val="0"/>
          <w:numId w:val="22"/>
        </w:numPr>
        <w:tabs>
          <w:tab w:val="left" w:pos="851"/>
        </w:tabs>
        <w:suppressAutoHyphens/>
        <w:spacing w:before="120" w:after="0"/>
        <w:ind w:left="782" w:hanging="357"/>
        <w:rPr>
          <w:rFonts w:ascii="Marianne" w:hAnsi="Marianne" w:cs="Arial"/>
          <w:iCs/>
        </w:rPr>
      </w:pPr>
    </w:p>
    <w:p w14:paraId="4126C3F2" w14:textId="77777777" w:rsidR="00D8208D" w:rsidRPr="001F5A5B" w:rsidRDefault="00913661" w:rsidP="00D8208D">
      <w:pPr>
        <w:pStyle w:val="fcasegauche"/>
        <w:tabs>
          <w:tab w:val="left" w:pos="851"/>
        </w:tabs>
        <w:spacing w:after="0"/>
        <w:ind w:left="851" w:firstLine="0"/>
        <w:rPr>
          <w:rFonts w:ascii="Marianne" w:hAnsi="Marianne" w:cs="Arial"/>
        </w:rPr>
      </w:pPr>
      <w:r>
        <w:rPr>
          <w:rFonts w:ascii="Marianne" w:hAnsi="Marianne"/>
        </w:rPr>
        <w:fldChar w:fldCharType="begin">
          <w:ffData>
            <w:name w:val=""/>
            <w:enabled/>
            <w:calcOnExit w:val="0"/>
            <w:checkBox>
              <w:size w:val="20"/>
              <w:default w:val="1"/>
            </w:checkBox>
          </w:ffData>
        </w:fldChar>
      </w:r>
      <w:r>
        <w:rPr>
          <w:rFonts w:ascii="Marianne" w:hAnsi="Marianne"/>
        </w:rPr>
        <w:instrText xml:space="preserve"> FORMCHECKBOX </w:instrText>
      </w:r>
      <w:r w:rsidR="00062406">
        <w:rPr>
          <w:rFonts w:ascii="Marianne" w:hAnsi="Marianne"/>
        </w:rPr>
      </w:r>
      <w:r w:rsidR="00062406">
        <w:rPr>
          <w:rFonts w:ascii="Marianne" w:hAnsi="Marianne"/>
        </w:rPr>
        <w:fldChar w:fldCharType="separate"/>
      </w:r>
      <w:r>
        <w:rPr>
          <w:rFonts w:ascii="Marianne" w:hAnsi="Marianne"/>
        </w:rPr>
        <w:fldChar w:fldCharType="end"/>
      </w:r>
      <w:r w:rsidR="00D8208D" w:rsidRPr="001F5A5B">
        <w:rPr>
          <w:rFonts w:ascii="Marianne" w:hAnsi="Marianne" w:cs="Arial"/>
        </w:rPr>
        <w:tab/>
        <w:t>à l’offre de base.</w:t>
      </w:r>
    </w:p>
    <w:p w14:paraId="0737FE59" w14:textId="77777777" w:rsidR="00D8208D" w:rsidRPr="001F5A5B" w:rsidRDefault="00D8208D" w:rsidP="00D8208D">
      <w:pPr>
        <w:pStyle w:val="fcasegauche"/>
        <w:tabs>
          <w:tab w:val="left" w:pos="851"/>
        </w:tabs>
        <w:spacing w:after="0"/>
        <w:rPr>
          <w:rFonts w:ascii="Marianne" w:hAnsi="Marianne" w:cs="Arial"/>
        </w:rPr>
      </w:pPr>
    </w:p>
    <w:p w14:paraId="0A25513C" w14:textId="68983836" w:rsidR="00893312" w:rsidRPr="00893312" w:rsidRDefault="00893312" w:rsidP="00893312">
      <w:pPr>
        <w:spacing w:before="57"/>
        <w:jc w:val="both"/>
        <w:rPr>
          <w:rFonts w:ascii="Marianne" w:hAnsi="Marianne" w:cs="Times New Roman"/>
          <w:b/>
        </w:rPr>
      </w:pPr>
      <w:r w:rsidRPr="00893312">
        <w:rPr>
          <w:rFonts w:ascii="Marianne" w:hAnsi="Marianne"/>
          <w:b/>
        </w:rPr>
        <w:t xml:space="preserve">A2 - </w:t>
      </w:r>
      <w:r w:rsidRPr="00893312">
        <w:rPr>
          <w:rFonts w:ascii="Marianne" w:hAnsi="Marianne" w:cs="Times New Roman"/>
          <w:b/>
        </w:rPr>
        <w:t>Procédure de passation et forme d</w:t>
      </w:r>
      <w:r w:rsidR="00553608">
        <w:rPr>
          <w:rFonts w:ascii="Marianne" w:hAnsi="Marianne" w:cs="Times New Roman"/>
          <w:b/>
        </w:rPr>
        <w:t>u marché</w:t>
      </w:r>
      <w:r w:rsidRPr="00893312">
        <w:rPr>
          <w:rFonts w:ascii="Marianne" w:hAnsi="Marianne" w:cs="Times New Roman"/>
          <w:b/>
        </w:rPr>
        <w:t xml:space="preserve"> </w:t>
      </w:r>
    </w:p>
    <w:p w14:paraId="54AA276A" w14:textId="77777777" w:rsidR="00893312" w:rsidRDefault="00893312" w:rsidP="00893312">
      <w:pPr>
        <w:suppressAutoHyphens/>
        <w:jc w:val="both"/>
        <w:rPr>
          <w:rFonts w:ascii="Marianne" w:hAnsi="Marianne" w:cs="Times New Roman"/>
          <w:lang w:eastAsia="ar-SA"/>
        </w:rPr>
      </w:pPr>
    </w:p>
    <w:p w14:paraId="4C5C179E" w14:textId="77777777" w:rsidR="0034045C" w:rsidRPr="0034045C" w:rsidRDefault="0034045C" w:rsidP="0034045C">
      <w:pPr>
        <w:suppressAutoHyphens/>
        <w:jc w:val="both"/>
        <w:rPr>
          <w:rFonts w:ascii="Marianne" w:hAnsi="Marianne" w:cs="Times New Roman"/>
          <w:lang w:eastAsia="ar-SA"/>
        </w:rPr>
      </w:pPr>
      <w:r w:rsidRPr="0034045C">
        <w:rPr>
          <w:rFonts w:ascii="Marianne" w:hAnsi="Marianne" w:cs="Times New Roman"/>
          <w:lang w:eastAsia="ar-SA"/>
        </w:rPr>
        <w:t>Le marché est lancé selon une procédure d’appel d’offres ouvert et prend la forme d’un accord-cadre mono attributaire composite répondant pour partie à un marché ordinaire dont les prestations sont réglées par application d’un prix forfaitaire et pour partie à un accord-cadre exécuté exclusivement au moyen de bons de commande dans les conditions fixées aux articles R.2162-13 et R.2162-14.</w:t>
      </w:r>
    </w:p>
    <w:p w14:paraId="0402ED55" w14:textId="77777777" w:rsidR="0034045C" w:rsidRPr="0034045C" w:rsidRDefault="0034045C" w:rsidP="0034045C">
      <w:pPr>
        <w:suppressAutoHyphens/>
        <w:jc w:val="both"/>
        <w:rPr>
          <w:rFonts w:ascii="Marianne" w:hAnsi="Marianne" w:cs="Times New Roman"/>
          <w:lang w:eastAsia="ar-SA"/>
        </w:rPr>
      </w:pPr>
    </w:p>
    <w:p w14:paraId="7F577CB0" w14:textId="77777777" w:rsidR="0034045C" w:rsidRPr="0034045C" w:rsidRDefault="0034045C" w:rsidP="0034045C">
      <w:pPr>
        <w:suppressAutoHyphens/>
        <w:jc w:val="both"/>
        <w:rPr>
          <w:rFonts w:ascii="Marianne" w:hAnsi="Marianne" w:cs="Times New Roman"/>
          <w:lang w:eastAsia="ar-SA"/>
        </w:rPr>
      </w:pPr>
      <w:r w:rsidRPr="0034045C">
        <w:rPr>
          <w:rFonts w:ascii="Marianne" w:hAnsi="Marianne" w:cs="Times New Roman"/>
          <w:lang w:eastAsia="ar-SA"/>
        </w:rPr>
        <w:t>La part du marché s’exécutant sous la forme d’un accord-cadre à bons de commande est conclu sans montant minimum et avec un montant maximum annuel de de 125 000 € TTC.</w:t>
      </w:r>
    </w:p>
    <w:p w14:paraId="5A576F96" w14:textId="77777777" w:rsidR="0034045C" w:rsidRPr="0034045C" w:rsidRDefault="0034045C" w:rsidP="0034045C">
      <w:pPr>
        <w:suppressAutoHyphens/>
        <w:jc w:val="both"/>
        <w:rPr>
          <w:rFonts w:ascii="Marianne" w:hAnsi="Marianne" w:cs="Times New Roman"/>
          <w:lang w:eastAsia="ar-SA"/>
        </w:rPr>
      </w:pPr>
    </w:p>
    <w:p w14:paraId="6760ACE0" w14:textId="3C6A7174" w:rsidR="0034045C" w:rsidRDefault="0034045C" w:rsidP="0034045C">
      <w:pPr>
        <w:suppressAutoHyphens/>
        <w:jc w:val="both"/>
        <w:rPr>
          <w:rFonts w:ascii="Marianne" w:hAnsi="Marianne" w:cs="Times New Roman"/>
          <w:lang w:eastAsia="ar-SA"/>
        </w:rPr>
      </w:pPr>
      <w:r w:rsidRPr="0034045C">
        <w:rPr>
          <w:rFonts w:ascii="Marianne" w:hAnsi="Marianne" w:cs="Times New Roman"/>
          <w:lang w:eastAsia="ar-SA"/>
        </w:rPr>
        <w:t>L’estimation totale du marché est de 2 500 000 euro TTC sur sa durée totale, reconductions comprises.</w:t>
      </w:r>
    </w:p>
    <w:p w14:paraId="5A8F31AD" w14:textId="77777777" w:rsidR="0034045C" w:rsidRDefault="0034045C">
      <w:pPr>
        <w:rPr>
          <w:rFonts w:ascii="Marianne" w:hAnsi="Marianne" w:cs="Times New Roman"/>
          <w:lang w:eastAsia="ar-SA"/>
        </w:rPr>
      </w:pPr>
      <w:r>
        <w:rPr>
          <w:rFonts w:ascii="Marianne" w:hAnsi="Marianne" w:cs="Times New Roman"/>
          <w:lang w:eastAsia="ar-SA"/>
        </w:rPr>
        <w:br w:type="page"/>
      </w:r>
    </w:p>
    <w:p w14:paraId="235985B0" w14:textId="77777777" w:rsidR="0034045C" w:rsidRPr="0034045C" w:rsidRDefault="0034045C" w:rsidP="0034045C">
      <w:pPr>
        <w:suppressAutoHyphens/>
        <w:jc w:val="both"/>
        <w:rPr>
          <w:rFonts w:ascii="Marianne" w:hAnsi="Marianne" w:cs="Times New Roman"/>
          <w:lang w:eastAsia="ar-SA"/>
        </w:rPr>
      </w:pPr>
    </w:p>
    <w:p w14:paraId="3336BBB5" w14:textId="77777777" w:rsidR="00893312" w:rsidRDefault="00893312" w:rsidP="00893312">
      <w:pPr>
        <w:suppressAutoHyphens/>
        <w:jc w:val="both"/>
        <w:rPr>
          <w:rFonts w:ascii="Marianne" w:hAnsi="Marianne" w:cs="Times New Roman"/>
          <w:lang w:eastAsia="ar-SA"/>
        </w:rPr>
      </w:pPr>
    </w:p>
    <w:p w14:paraId="55CBD2DD" w14:textId="42719F13" w:rsidR="00893312" w:rsidRDefault="00893312" w:rsidP="00893312">
      <w:pPr>
        <w:spacing w:before="57"/>
        <w:jc w:val="both"/>
        <w:rPr>
          <w:rFonts w:ascii="Marianne" w:hAnsi="Marianne"/>
          <w:b/>
        </w:rPr>
      </w:pPr>
      <w:r w:rsidRPr="00893312">
        <w:rPr>
          <w:rFonts w:ascii="Marianne" w:hAnsi="Marianne"/>
          <w:b/>
        </w:rPr>
        <w:t>A3- Durée d</w:t>
      </w:r>
      <w:r w:rsidR="0086019D">
        <w:rPr>
          <w:rFonts w:ascii="Marianne" w:hAnsi="Marianne"/>
          <w:b/>
        </w:rPr>
        <w:t>u marché</w:t>
      </w:r>
    </w:p>
    <w:p w14:paraId="1BF084F4" w14:textId="77777777" w:rsidR="0034045C" w:rsidRPr="00893312" w:rsidRDefault="0034045C" w:rsidP="00893312">
      <w:pPr>
        <w:spacing w:before="57"/>
        <w:jc w:val="both"/>
        <w:rPr>
          <w:rFonts w:ascii="Marianne" w:hAnsi="Marianne"/>
          <w:b/>
        </w:rPr>
      </w:pPr>
    </w:p>
    <w:p w14:paraId="07654666" w14:textId="55EB2F0E" w:rsidR="00893312" w:rsidRDefault="00893312" w:rsidP="00893312">
      <w:pPr>
        <w:autoSpaceDE w:val="0"/>
        <w:autoSpaceDN w:val="0"/>
        <w:adjustRightInd w:val="0"/>
        <w:jc w:val="both"/>
        <w:rPr>
          <w:rFonts w:ascii="Marianne" w:hAnsi="Marianne" w:cs="Times New Roman"/>
        </w:rPr>
      </w:pPr>
      <w:r>
        <w:rPr>
          <w:rFonts w:ascii="Marianne" w:hAnsi="Marianne" w:cs="Times New Roman"/>
        </w:rPr>
        <w:t xml:space="preserve">Le </w:t>
      </w:r>
      <w:r w:rsidRPr="001C5F40">
        <w:rPr>
          <w:rFonts w:ascii="Marianne" w:hAnsi="Marianne" w:cs="Times New Roman"/>
        </w:rPr>
        <w:t xml:space="preserve">présent </w:t>
      </w:r>
      <w:r w:rsidR="0086019D">
        <w:rPr>
          <w:rFonts w:ascii="Marianne" w:hAnsi="Marianne" w:cs="Times New Roman"/>
        </w:rPr>
        <w:t>marché</w:t>
      </w:r>
      <w:r w:rsidRPr="001C5F40">
        <w:rPr>
          <w:rFonts w:ascii="Marianne" w:hAnsi="Marianne" w:cs="Times New Roman"/>
        </w:rPr>
        <w:t xml:space="preserve"> est conclu pour une durée initiale de deux ans à compter de sa notification (vingt-quatre mois fermes).</w:t>
      </w:r>
      <w:r w:rsidRPr="00EC08B1">
        <w:rPr>
          <w:rFonts w:ascii="Marianne" w:hAnsi="Marianne" w:cs="Times New Roman"/>
        </w:rPr>
        <w:t xml:space="preserve"> </w:t>
      </w:r>
    </w:p>
    <w:p w14:paraId="534A6FED" w14:textId="77777777" w:rsidR="00893312" w:rsidRDefault="00893312" w:rsidP="00893312">
      <w:pPr>
        <w:autoSpaceDE w:val="0"/>
        <w:autoSpaceDN w:val="0"/>
        <w:adjustRightInd w:val="0"/>
        <w:jc w:val="both"/>
        <w:rPr>
          <w:rFonts w:ascii="Marianne" w:hAnsi="Marianne" w:cs="Times New Roman"/>
        </w:rPr>
      </w:pPr>
    </w:p>
    <w:p w14:paraId="7881D6C7" w14:textId="77777777" w:rsidR="0034045C" w:rsidRPr="0034045C" w:rsidRDefault="0034045C" w:rsidP="0034045C">
      <w:pPr>
        <w:suppressAutoHyphens/>
        <w:jc w:val="both"/>
        <w:rPr>
          <w:rFonts w:ascii="Marianne" w:hAnsi="Marianne" w:cs="Times New Roman"/>
        </w:rPr>
      </w:pPr>
      <w:r w:rsidRPr="0034045C">
        <w:rPr>
          <w:rFonts w:ascii="Marianne" w:hAnsi="Marianne" w:cs="Times New Roman"/>
        </w:rPr>
        <w:t>Il sera ensuite reconduit deux fois un an, à compter du 1er septembre de l’année en cours, par reconduction tacite, sans que sa durée totale n’excède quarante-huit mois, soit quatre (4) ans à compter de sa notification.</w:t>
      </w:r>
    </w:p>
    <w:p w14:paraId="532E61C8" w14:textId="01660BE0" w:rsidR="00893312" w:rsidRDefault="00893312" w:rsidP="00893312">
      <w:pPr>
        <w:suppressAutoHyphens/>
        <w:jc w:val="both"/>
        <w:rPr>
          <w:rFonts w:ascii="Marianne" w:hAnsi="Marianne" w:cs="Times New Roman"/>
          <w:lang w:eastAsia="ar-SA"/>
        </w:rPr>
      </w:pPr>
    </w:p>
    <w:p w14:paraId="42E237CA" w14:textId="77777777" w:rsidR="00F669DB" w:rsidRPr="00EC08B1" w:rsidRDefault="00F669DB" w:rsidP="00893312">
      <w:pPr>
        <w:suppressAutoHyphens/>
        <w:jc w:val="both"/>
        <w:rPr>
          <w:rFonts w:ascii="Marianne" w:hAnsi="Marianne" w:cs="Times New Roman"/>
          <w:lang w:eastAsia="ar-SA"/>
        </w:rPr>
      </w:pPr>
    </w:p>
    <w:p w14:paraId="356A1EDB" w14:textId="77777777" w:rsidR="0027580C" w:rsidRPr="001F5A5B" w:rsidRDefault="00DF59AC">
      <w:pPr>
        <w:rPr>
          <w:rFonts w:ascii="Marianne" w:hAnsi="Marianne" w:cs="Arial"/>
          <w:sz w:val="24"/>
          <w:szCs w:val="24"/>
          <w:u w:val="single"/>
        </w:rPr>
      </w:pPr>
      <w:r w:rsidRPr="001F5A5B">
        <w:rPr>
          <w:rFonts w:ascii="Marianne" w:hAnsi="Marianne" w:cs="Arial"/>
          <w:b/>
          <w:bCs/>
          <w:sz w:val="24"/>
          <w:szCs w:val="24"/>
          <w:u w:val="single"/>
        </w:rPr>
        <w:t>B - Engagement du candidat</w:t>
      </w:r>
    </w:p>
    <w:p w14:paraId="432E924C" w14:textId="77777777" w:rsidR="0027580C" w:rsidRPr="001F5A5B" w:rsidRDefault="0027580C">
      <w:pPr>
        <w:rPr>
          <w:rFonts w:ascii="Marianne" w:hAnsi="Marianne" w:cs="Times New Roman"/>
          <w:sz w:val="28"/>
          <w:szCs w:val="28"/>
        </w:rPr>
      </w:pPr>
    </w:p>
    <w:p w14:paraId="6CAF462C" w14:textId="77777777" w:rsidR="005769EF" w:rsidRPr="001F5A5B" w:rsidRDefault="005769EF">
      <w:pPr>
        <w:pStyle w:val="Titre2"/>
        <w:tabs>
          <w:tab w:val="left" w:pos="2268"/>
        </w:tabs>
        <w:rPr>
          <w:rFonts w:ascii="Marianne" w:hAnsi="Marianne" w:cs="Arial"/>
          <w:sz w:val="22"/>
          <w:szCs w:val="22"/>
        </w:rPr>
      </w:pPr>
      <w:r w:rsidRPr="001F5A5B">
        <w:rPr>
          <w:rFonts w:ascii="Marianne" w:hAnsi="Marianne" w:cs="Arial"/>
          <w:sz w:val="22"/>
          <w:szCs w:val="22"/>
        </w:rPr>
        <w:t>B1 - Identification et engagement du candidat :</w:t>
      </w:r>
    </w:p>
    <w:p w14:paraId="1B23FAA6" w14:textId="77777777" w:rsidR="005769EF" w:rsidRPr="001F5A5B" w:rsidRDefault="005769EF">
      <w:pPr>
        <w:pStyle w:val="fcase1ertab"/>
        <w:rPr>
          <w:rFonts w:ascii="Marianne" w:hAnsi="Marianne" w:cs="Arial"/>
          <w:i/>
          <w:iCs/>
        </w:rPr>
      </w:pPr>
      <w:r w:rsidRPr="001F5A5B">
        <w:rPr>
          <w:rFonts w:ascii="Marianne" w:hAnsi="Marianne" w:cs="Arial"/>
          <w:i/>
          <w:iCs/>
        </w:rPr>
        <w:t>(Cocher les cases correspondantes.)</w:t>
      </w:r>
    </w:p>
    <w:p w14:paraId="4E53851A" w14:textId="77777777" w:rsidR="00113DD0" w:rsidRPr="001F5A5B" w:rsidRDefault="00113DD0" w:rsidP="00A40F3A">
      <w:pPr>
        <w:tabs>
          <w:tab w:val="left" w:pos="851"/>
        </w:tabs>
        <w:jc w:val="both"/>
        <w:rPr>
          <w:rFonts w:ascii="Marianne" w:hAnsi="Marianne" w:cs="Arial"/>
        </w:rPr>
      </w:pPr>
    </w:p>
    <w:p w14:paraId="75260544" w14:textId="743FD78D" w:rsidR="00A40F3A" w:rsidRDefault="00A40F3A" w:rsidP="00A40F3A">
      <w:pPr>
        <w:tabs>
          <w:tab w:val="left" w:pos="851"/>
        </w:tabs>
        <w:jc w:val="both"/>
        <w:rPr>
          <w:rFonts w:ascii="Marianne" w:hAnsi="Marianne" w:cs="Arial"/>
        </w:rPr>
      </w:pPr>
      <w:r w:rsidRPr="001F5A5B">
        <w:rPr>
          <w:rFonts w:ascii="Marianne" w:hAnsi="Marianne" w:cs="Arial"/>
        </w:rPr>
        <w:t>Après avoir pris connaissance des pièces constitutives du marché ou de l’accord-cadre suivantes :</w:t>
      </w:r>
    </w:p>
    <w:p w14:paraId="503D1FE0" w14:textId="53FCC4B1" w:rsidR="0086019D" w:rsidRDefault="0086019D" w:rsidP="00A40F3A">
      <w:pPr>
        <w:tabs>
          <w:tab w:val="left" w:pos="851"/>
        </w:tabs>
        <w:jc w:val="both"/>
        <w:rPr>
          <w:rFonts w:ascii="Marianne" w:hAnsi="Marianne" w:cs="Arial"/>
        </w:rPr>
      </w:pPr>
    </w:p>
    <w:p w14:paraId="23129EDB" w14:textId="740B8C6C" w:rsidR="0086019D" w:rsidRPr="001F5A5B" w:rsidRDefault="0086019D" w:rsidP="00C71B70">
      <w:pPr>
        <w:tabs>
          <w:tab w:val="left" w:pos="851"/>
        </w:tabs>
        <w:spacing w:before="120"/>
        <w:ind w:left="1135" w:hanging="284"/>
        <w:jc w:val="both"/>
        <w:rPr>
          <w:rFonts w:ascii="Marianne" w:hAnsi="Marianne" w:cs="Arial"/>
        </w:rPr>
      </w:pPr>
      <w:r w:rsidRPr="001F5A5B">
        <w:rPr>
          <w:rFonts w:ascii="Marianne" w:hAnsi="Marianne" w:cs="Arial"/>
          <w:bdr w:val="single" w:sz="4" w:space="0" w:color="auto"/>
          <w:shd w:val="clear" w:color="auto" w:fill="D9D9D9" w:themeFill="background1" w:themeFillShade="D9"/>
        </w:rPr>
        <w:t>X</w:t>
      </w:r>
      <w:r w:rsidRPr="001F5A5B">
        <w:rPr>
          <w:rFonts w:ascii="Marianne" w:hAnsi="Marianne" w:cs="Arial"/>
          <w:bdr w:val="single" w:sz="4" w:space="0" w:color="auto"/>
        </w:rPr>
        <w:t xml:space="preserve"> </w:t>
      </w:r>
      <w:r>
        <w:rPr>
          <w:rFonts w:ascii="Marianne" w:hAnsi="Marianne" w:cs="Arial"/>
        </w:rPr>
        <w:t>Le présent acte d’engagement et ses annexes financières</w:t>
      </w:r>
      <w:r w:rsidRPr="001F5A5B">
        <w:rPr>
          <w:rFonts w:ascii="Marianne" w:hAnsi="Marianne" w:cs="Arial"/>
        </w:rPr>
        <w:t> </w:t>
      </w:r>
      <w:r>
        <w:rPr>
          <w:rFonts w:ascii="Marianne" w:hAnsi="Marianne" w:cs="Arial"/>
        </w:rPr>
        <w:t xml:space="preserve">(DPGF et BPU) </w:t>
      </w:r>
      <w:r w:rsidRPr="001F5A5B">
        <w:rPr>
          <w:rFonts w:ascii="Marianne" w:hAnsi="Marianne" w:cs="Arial"/>
        </w:rPr>
        <w:t>;</w:t>
      </w:r>
    </w:p>
    <w:p w14:paraId="4EA50534" w14:textId="36BDB1E5" w:rsidR="00A40F3A" w:rsidRPr="001F5A5B" w:rsidRDefault="00945336" w:rsidP="00A40F3A">
      <w:pPr>
        <w:tabs>
          <w:tab w:val="left" w:pos="851"/>
        </w:tabs>
        <w:spacing w:before="120"/>
        <w:ind w:left="1135" w:hanging="284"/>
        <w:jc w:val="both"/>
        <w:rPr>
          <w:rFonts w:ascii="Marianne" w:hAnsi="Marianne" w:cs="Arial"/>
        </w:rPr>
      </w:pPr>
      <w:r w:rsidRPr="001F5A5B">
        <w:rPr>
          <w:rFonts w:ascii="Marianne" w:hAnsi="Marianne" w:cs="Arial"/>
          <w:bdr w:val="single" w:sz="4" w:space="0" w:color="auto"/>
          <w:shd w:val="clear" w:color="auto" w:fill="D9D9D9" w:themeFill="background1" w:themeFillShade="D9"/>
        </w:rPr>
        <w:t>X</w:t>
      </w:r>
      <w:r w:rsidRPr="001F5A5B">
        <w:rPr>
          <w:rFonts w:ascii="Marianne" w:hAnsi="Marianne" w:cs="Arial"/>
          <w:bdr w:val="single" w:sz="4" w:space="0" w:color="auto"/>
        </w:rPr>
        <w:t xml:space="preserve"> </w:t>
      </w:r>
      <w:r w:rsidRPr="001F5A5B">
        <w:rPr>
          <w:rFonts w:ascii="Marianne" w:hAnsi="Marianne" w:cs="Arial"/>
        </w:rPr>
        <w:t>CCAP</w:t>
      </w:r>
      <w:r w:rsidR="006C49B3" w:rsidRPr="001F5A5B">
        <w:rPr>
          <w:rFonts w:ascii="Marianne" w:hAnsi="Marianne" w:cs="Arial"/>
        </w:rPr>
        <w:t xml:space="preserve"> n°</w:t>
      </w:r>
      <w:r w:rsidR="00E01BA2" w:rsidRPr="001F5A5B">
        <w:rPr>
          <w:rFonts w:ascii="Marianne" w:hAnsi="Marianne" w:cs="Arial"/>
        </w:rPr>
        <w:t>AF202</w:t>
      </w:r>
      <w:r w:rsidR="00BF634B">
        <w:rPr>
          <w:rFonts w:ascii="Marianne" w:hAnsi="Marianne" w:cs="Arial"/>
        </w:rPr>
        <w:t>6</w:t>
      </w:r>
      <w:r w:rsidR="00F669DB">
        <w:rPr>
          <w:rFonts w:ascii="Marianne" w:hAnsi="Marianne" w:cs="Arial"/>
        </w:rPr>
        <w:t>.</w:t>
      </w:r>
      <w:r w:rsidR="00136B01">
        <w:rPr>
          <w:rFonts w:ascii="Marianne" w:hAnsi="Marianne" w:cs="Arial"/>
        </w:rPr>
        <w:t xml:space="preserve">01 </w:t>
      </w:r>
      <w:r w:rsidR="00E01BA2" w:rsidRPr="001F5A5B">
        <w:rPr>
          <w:rFonts w:ascii="Marianne" w:hAnsi="Marianne" w:cs="Arial"/>
        </w:rPr>
        <w:t>;</w:t>
      </w:r>
    </w:p>
    <w:p w14:paraId="6151699D" w14:textId="095B1D4A" w:rsidR="00136B01" w:rsidRDefault="00E01BA2" w:rsidP="00E01BA2">
      <w:pPr>
        <w:tabs>
          <w:tab w:val="left" w:pos="851"/>
        </w:tabs>
        <w:spacing w:before="120"/>
        <w:ind w:left="1135" w:hanging="284"/>
        <w:jc w:val="both"/>
        <w:rPr>
          <w:rFonts w:ascii="Marianne" w:hAnsi="Marianne" w:cs="Arial"/>
        </w:rPr>
      </w:pPr>
      <w:r w:rsidRPr="001F5A5B">
        <w:rPr>
          <w:rFonts w:ascii="Marianne" w:hAnsi="Marianne" w:cs="Arial"/>
          <w:bdr w:val="single" w:sz="4" w:space="0" w:color="auto"/>
          <w:shd w:val="clear" w:color="auto" w:fill="D9D9D9" w:themeFill="background1" w:themeFillShade="D9"/>
        </w:rPr>
        <w:t>X</w:t>
      </w:r>
      <w:r w:rsidRPr="001F5A5B">
        <w:rPr>
          <w:rFonts w:ascii="Marianne" w:hAnsi="Marianne" w:cs="Arial"/>
          <w:bdr w:val="single" w:sz="4" w:space="0" w:color="auto"/>
        </w:rPr>
        <w:t xml:space="preserve"> </w:t>
      </w:r>
      <w:r w:rsidRPr="001F5A5B">
        <w:rPr>
          <w:rFonts w:ascii="Marianne" w:hAnsi="Marianne" w:cs="Arial"/>
        </w:rPr>
        <w:t>CCTP n°AF202</w:t>
      </w:r>
      <w:r w:rsidR="00BF634B">
        <w:rPr>
          <w:rFonts w:ascii="Marianne" w:hAnsi="Marianne" w:cs="Arial"/>
        </w:rPr>
        <w:t>6</w:t>
      </w:r>
      <w:r w:rsidR="00F669DB">
        <w:rPr>
          <w:rFonts w:ascii="Marianne" w:hAnsi="Marianne" w:cs="Arial"/>
        </w:rPr>
        <w:t>.</w:t>
      </w:r>
      <w:r w:rsidR="00136B01">
        <w:rPr>
          <w:rFonts w:ascii="Marianne" w:hAnsi="Marianne" w:cs="Arial"/>
        </w:rPr>
        <w:t>01 et ses annexes :</w:t>
      </w:r>
    </w:p>
    <w:p w14:paraId="2BA7B40E" w14:textId="77777777" w:rsidR="00136B01" w:rsidRPr="000F1ACD" w:rsidRDefault="00136B01" w:rsidP="00136B01">
      <w:pPr>
        <w:pStyle w:val="Paragraphedeliste"/>
        <w:numPr>
          <w:ilvl w:val="0"/>
          <w:numId w:val="24"/>
        </w:numPr>
        <w:autoSpaceDE w:val="0"/>
        <w:spacing w:after="0" w:line="240" w:lineRule="auto"/>
        <w:ind w:left="1211"/>
        <w:jc w:val="both"/>
        <w:rPr>
          <w:rFonts w:ascii="Marianne" w:hAnsi="Marianne" w:cs="Times New Roman"/>
          <w:bCs/>
          <w:sz w:val="20"/>
          <w:szCs w:val="20"/>
        </w:rPr>
      </w:pPr>
      <w:r w:rsidRPr="000F1ACD">
        <w:rPr>
          <w:rFonts w:ascii="Marianne" w:hAnsi="Marianne" w:cs="Times New Roman"/>
          <w:bCs/>
          <w:sz w:val="20"/>
          <w:szCs w:val="20"/>
        </w:rPr>
        <w:t>Tableau récapitulant le nombre de centres d’examens et de centres de délibération DNB par académie de rattachement ;</w:t>
      </w:r>
    </w:p>
    <w:p w14:paraId="5BB33DC9" w14:textId="77777777" w:rsidR="00136B01" w:rsidRPr="00497CF8" w:rsidRDefault="00136B01" w:rsidP="00136B01">
      <w:pPr>
        <w:pStyle w:val="Paragraphedeliste"/>
        <w:numPr>
          <w:ilvl w:val="0"/>
          <w:numId w:val="24"/>
        </w:numPr>
        <w:autoSpaceDE w:val="0"/>
        <w:spacing w:after="0" w:line="240" w:lineRule="auto"/>
        <w:ind w:left="1211"/>
        <w:jc w:val="both"/>
        <w:rPr>
          <w:rFonts w:ascii="Marianne" w:hAnsi="Marianne" w:cs="Times New Roman"/>
          <w:bCs/>
          <w:sz w:val="20"/>
          <w:szCs w:val="20"/>
        </w:rPr>
      </w:pPr>
      <w:r w:rsidRPr="000F1ACD">
        <w:rPr>
          <w:rFonts w:ascii="Marianne" w:hAnsi="Marianne" w:cs="Times New Roman"/>
          <w:bCs/>
          <w:sz w:val="20"/>
          <w:szCs w:val="20"/>
        </w:rPr>
        <w:t>Note de service du MEN-DGESCO-A-MPE n°</w:t>
      </w:r>
      <w:r w:rsidRPr="000F1ACD">
        <w:rPr>
          <w:rFonts w:ascii="Marianne" w:eastAsia="Times New Roman" w:hAnsi="Marianne" w:cs="Times New Roman"/>
          <w:sz w:val="20"/>
          <w:szCs w:val="20"/>
          <w:lang w:eastAsia="fr-FR"/>
        </w:rPr>
        <w:t xml:space="preserve"> MENE</w:t>
      </w:r>
      <w:r>
        <w:rPr>
          <w:rFonts w:ascii="Marianne" w:eastAsia="Times New Roman" w:hAnsi="Marianne" w:cs="Times New Roman"/>
          <w:sz w:val="20"/>
          <w:szCs w:val="20"/>
          <w:lang w:eastAsia="fr-FR"/>
        </w:rPr>
        <w:t>2533697N</w:t>
      </w:r>
      <w:r w:rsidRPr="000F1ACD">
        <w:rPr>
          <w:rFonts w:ascii="Marianne" w:hAnsi="Marianne" w:cs="Times New Roman"/>
          <w:bCs/>
          <w:sz w:val="20"/>
          <w:szCs w:val="20"/>
        </w:rPr>
        <w:t xml:space="preserve"> du </w:t>
      </w:r>
      <w:r>
        <w:rPr>
          <w:rFonts w:ascii="Marianne" w:hAnsi="Marianne" w:cs="Times New Roman"/>
          <w:bCs/>
          <w:sz w:val="20"/>
          <w:szCs w:val="20"/>
        </w:rPr>
        <w:t>11</w:t>
      </w:r>
      <w:r w:rsidRPr="000F1ACD">
        <w:rPr>
          <w:rFonts w:ascii="Marianne" w:hAnsi="Marianne" w:cs="Times New Roman"/>
          <w:bCs/>
          <w:sz w:val="20"/>
          <w:szCs w:val="20"/>
        </w:rPr>
        <w:t>-</w:t>
      </w:r>
      <w:r>
        <w:rPr>
          <w:rFonts w:ascii="Marianne" w:hAnsi="Marianne" w:cs="Times New Roman"/>
          <w:bCs/>
          <w:sz w:val="20"/>
          <w:szCs w:val="20"/>
        </w:rPr>
        <w:t>12</w:t>
      </w:r>
      <w:r w:rsidRPr="000F1ACD">
        <w:rPr>
          <w:rFonts w:ascii="Marianne" w:hAnsi="Marianne" w:cs="Times New Roman"/>
          <w:bCs/>
          <w:sz w:val="20"/>
          <w:szCs w:val="20"/>
        </w:rPr>
        <w:t>-202</w:t>
      </w:r>
      <w:r>
        <w:rPr>
          <w:rFonts w:ascii="Marianne" w:hAnsi="Marianne" w:cs="Times New Roman"/>
          <w:bCs/>
          <w:sz w:val="20"/>
          <w:szCs w:val="20"/>
        </w:rPr>
        <w:t>5</w:t>
      </w:r>
      <w:r w:rsidRPr="000F1ACD">
        <w:rPr>
          <w:rFonts w:ascii="Marianne" w:hAnsi="Marianne" w:cs="Times New Roman"/>
          <w:bCs/>
          <w:sz w:val="20"/>
          <w:szCs w:val="20"/>
        </w:rPr>
        <w:t xml:space="preserve"> relative à </w:t>
      </w:r>
      <w:r w:rsidRPr="001C3992">
        <w:rPr>
          <w:rFonts w:ascii="Marianne" w:hAnsi="Marianne" w:cs="Times New Roman"/>
          <w:bCs/>
          <w:sz w:val="20"/>
          <w:szCs w:val="20"/>
        </w:rPr>
        <w:t>l’organisation du DNB dans les centres ouverts à l’étranger – Session 202</w:t>
      </w:r>
      <w:r>
        <w:rPr>
          <w:rFonts w:ascii="Marianne" w:hAnsi="Marianne" w:cs="Times New Roman"/>
          <w:bCs/>
          <w:sz w:val="20"/>
          <w:szCs w:val="20"/>
        </w:rPr>
        <w:t>6</w:t>
      </w:r>
      <w:r w:rsidRPr="001C3992">
        <w:rPr>
          <w:rFonts w:ascii="Marianne" w:hAnsi="Marianne" w:cs="Times New Roman"/>
          <w:bCs/>
          <w:sz w:val="20"/>
          <w:szCs w:val="20"/>
        </w:rPr>
        <w:t> ;</w:t>
      </w:r>
    </w:p>
    <w:p w14:paraId="06562F2A" w14:textId="77777777" w:rsidR="00136B01" w:rsidRDefault="00136B01" w:rsidP="00136B01">
      <w:pPr>
        <w:pStyle w:val="Paragraphedeliste"/>
        <w:numPr>
          <w:ilvl w:val="0"/>
          <w:numId w:val="24"/>
        </w:numPr>
        <w:autoSpaceDE w:val="0"/>
        <w:spacing w:after="0" w:line="240" w:lineRule="auto"/>
        <w:ind w:left="1211"/>
        <w:jc w:val="both"/>
        <w:rPr>
          <w:rFonts w:ascii="Marianne" w:hAnsi="Marianne" w:cs="Times New Roman"/>
          <w:bCs/>
          <w:sz w:val="20"/>
          <w:szCs w:val="20"/>
        </w:rPr>
      </w:pPr>
      <w:r>
        <w:rPr>
          <w:rFonts w:ascii="Marianne" w:hAnsi="Marianne" w:cs="Times New Roman"/>
          <w:bCs/>
          <w:sz w:val="20"/>
          <w:szCs w:val="20"/>
        </w:rPr>
        <w:t>Modèles de scanners recensés dans le parc du réseau AEFE ;</w:t>
      </w:r>
    </w:p>
    <w:p w14:paraId="335BFFAD" w14:textId="77777777" w:rsidR="00136B01" w:rsidRDefault="00136B01" w:rsidP="00136B01">
      <w:pPr>
        <w:pStyle w:val="Paragraphedeliste"/>
        <w:numPr>
          <w:ilvl w:val="0"/>
          <w:numId w:val="24"/>
        </w:numPr>
        <w:autoSpaceDE w:val="0"/>
        <w:autoSpaceDN w:val="0"/>
        <w:adjustRightInd w:val="0"/>
        <w:spacing w:after="0" w:line="240" w:lineRule="auto"/>
        <w:ind w:left="1211"/>
        <w:jc w:val="both"/>
        <w:rPr>
          <w:rFonts w:ascii="Marianne" w:hAnsi="Marianne" w:cs="Times New Roman"/>
          <w:bCs/>
          <w:sz w:val="20"/>
          <w:szCs w:val="20"/>
        </w:rPr>
      </w:pPr>
      <w:r w:rsidRPr="0001559A">
        <w:rPr>
          <w:rFonts w:ascii="Marianne" w:hAnsi="Marianne" w:cs="Times New Roman"/>
          <w:bCs/>
          <w:sz w:val="20"/>
          <w:szCs w:val="20"/>
        </w:rPr>
        <w:t>Charte des Administrateurs des Systèmes d’Information</w:t>
      </w:r>
      <w:r>
        <w:rPr>
          <w:rFonts w:ascii="Marianne" w:hAnsi="Marianne" w:cs="Times New Roman"/>
          <w:bCs/>
          <w:sz w:val="20"/>
          <w:szCs w:val="20"/>
        </w:rPr>
        <w:t> ;</w:t>
      </w:r>
    </w:p>
    <w:p w14:paraId="6B6C6A22" w14:textId="77777777" w:rsidR="00136B01" w:rsidRDefault="00136B01" w:rsidP="00136B01">
      <w:pPr>
        <w:pStyle w:val="Paragraphedeliste"/>
        <w:numPr>
          <w:ilvl w:val="0"/>
          <w:numId w:val="24"/>
        </w:numPr>
        <w:autoSpaceDE w:val="0"/>
        <w:autoSpaceDN w:val="0"/>
        <w:adjustRightInd w:val="0"/>
        <w:spacing w:after="0" w:line="240" w:lineRule="auto"/>
        <w:ind w:left="1211"/>
        <w:jc w:val="both"/>
        <w:rPr>
          <w:rFonts w:ascii="Marianne" w:hAnsi="Marianne" w:cs="Times New Roman"/>
          <w:bCs/>
          <w:sz w:val="20"/>
          <w:szCs w:val="20"/>
        </w:rPr>
      </w:pPr>
      <w:bookmarkStart w:id="0" w:name="_Hlk222309888"/>
      <w:r>
        <w:rPr>
          <w:rFonts w:ascii="Marianne" w:hAnsi="Marianne" w:cs="Times New Roman"/>
          <w:bCs/>
          <w:sz w:val="20"/>
          <w:szCs w:val="20"/>
        </w:rPr>
        <w:t>Politique de sécurité des systèmes d’information de l’AEFE (PSSI-AEFE)</w:t>
      </w:r>
      <w:bookmarkEnd w:id="0"/>
      <w:r w:rsidRPr="0001559A">
        <w:rPr>
          <w:rFonts w:ascii="Marianne" w:hAnsi="Marianne" w:cs="Times New Roman"/>
          <w:bCs/>
          <w:sz w:val="20"/>
          <w:szCs w:val="20"/>
        </w:rPr>
        <w:t>.</w:t>
      </w:r>
    </w:p>
    <w:p w14:paraId="393095D6" w14:textId="77777777" w:rsidR="00136B01" w:rsidRPr="00756AA4" w:rsidRDefault="00136B01" w:rsidP="00136B01">
      <w:pPr>
        <w:pStyle w:val="Paragraphedeliste"/>
        <w:numPr>
          <w:ilvl w:val="0"/>
          <w:numId w:val="24"/>
        </w:numPr>
        <w:autoSpaceDE w:val="0"/>
        <w:autoSpaceDN w:val="0"/>
        <w:adjustRightInd w:val="0"/>
        <w:spacing w:after="0" w:line="240" w:lineRule="auto"/>
        <w:ind w:left="1211"/>
        <w:jc w:val="both"/>
        <w:rPr>
          <w:rFonts w:ascii="Marianne" w:hAnsi="Marianne" w:cs="Times New Roman"/>
          <w:bCs/>
          <w:sz w:val="20"/>
          <w:szCs w:val="20"/>
        </w:rPr>
      </w:pPr>
      <w:r>
        <w:rPr>
          <w:rFonts w:ascii="Marianne" w:hAnsi="Marianne" w:cs="Arial"/>
          <w:sz w:val="20"/>
          <w:szCs w:val="20"/>
        </w:rPr>
        <w:t>L</w:t>
      </w:r>
      <w:r w:rsidRPr="003F4FB0">
        <w:rPr>
          <w:rFonts w:ascii="Marianne" w:hAnsi="Marianne" w:cs="Arial"/>
          <w:sz w:val="20"/>
          <w:szCs w:val="20"/>
        </w:rPr>
        <w:t>a politique de mot de passe de l’AEFE</w:t>
      </w:r>
      <w:r>
        <w:rPr>
          <w:rFonts w:ascii="Marianne" w:hAnsi="Marianne" w:cs="Arial"/>
          <w:sz w:val="20"/>
          <w:szCs w:val="20"/>
        </w:rPr>
        <w:t> ;</w:t>
      </w:r>
    </w:p>
    <w:p w14:paraId="30EA6815" w14:textId="77777777" w:rsidR="00136B01" w:rsidRDefault="00136B01" w:rsidP="00E01BA2">
      <w:pPr>
        <w:tabs>
          <w:tab w:val="left" w:pos="851"/>
        </w:tabs>
        <w:spacing w:before="120"/>
        <w:ind w:left="1135" w:hanging="284"/>
        <w:jc w:val="both"/>
        <w:rPr>
          <w:rFonts w:ascii="Marianne" w:hAnsi="Marianne" w:cs="Arial"/>
        </w:rPr>
      </w:pPr>
    </w:p>
    <w:p w14:paraId="50006717" w14:textId="77777777" w:rsidR="00A40F3A" w:rsidRPr="001F5A5B" w:rsidRDefault="004D473B" w:rsidP="00A40F3A">
      <w:pPr>
        <w:tabs>
          <w:tab w:val="left" w:pos="851"/>
        </w:tabs>
        <w:spacing w:before="120"/>
        <w:ind w:left="1135" w:hanging="284"/>
        <w:jc w:val="both"/>
        <w:rPr>
          <w:rFonts w:ascii="Marianne" w:hAnsi="Marianne" w:cs="Arial"/>
        </w:rPr>
      </w:pPr>
      <w:r w:rsidRPr="001F5A5B">
        <w:rPr>
          <w:rFonts w:ascii="Marianne" w:hAnsi="Marianne" w:cs="Arial"/>
          <w:bdr w:val="single" w:sz="4" w:space="0" w:color="auto"/>
          <w:shd w:val="clear" w:color="auto" w:fill="D9D9D9" w:themeFill="background1" w:themeFillShade="D9"/>
        </w:rPr>
        <w:t>X</w:t>
      </w:r>
      <w:r w:rsidRPr="001F5A5B">
        <w:rPr>
          <w:rFonts w:ascii="Marianne" w:hAnsi="Marianne" w:cs="Arial"/>
          <w:bdr w:val="single" w:sz="4" w:space="0" w:color="auto"/>
        </w:rPr>
        <w:t xml:space="preserve"> </w:t>
      </w:r>
      <w:r w:rsidRPr="001F5A5B">
        <w:rPr>
          <w:rFonts w:ascii="Marianne" w:hAnsi="Marianne" w:cs="Arial"/>
        </w:rPr>
        <w:t xml:space="preserve"> </w:t>
      </w:r>
      <w:r w:rsidR="00E048BD" w:rsidRPr="001F5A5B">
        <w:rPr>
          <w:rFonts w:ascii="Marianne" w:hAnsi="Marianne" w:cs="Arial"/>
        </w:rPr>
        <w:t>CCAG/</w:t>
      </w:r>
      <w:r w:rsidR="00E01BA2" w:rsidRPr="001F5A5B">
        <w:rPr>
          <w:rFonts w:ascii="Marianne" w:hAnsi="Marianne" w:cs="Arial"/>
        </w:rPr>
        <w:t>TIC</w:t>
      </w:r>
      <w:r w:rsidR="00A40F3A" w:rsidRPr="001F5A5B">
        <w:rPr>
          <w:rFonts w:ascii="Marianne" w:hAnsi="Marianne" w:cs="Arial"/>
        </w:rPr>
        <w:t xml:space="preserve"> (en vigueur à la date limite de remise des offres)</w:t>
      </w:r>
      <w:r w:rsidR="00E01BA2" w:rsidRPr="001F5A5B">
        <w:rPr>
          <w:rFonts w:ascii="Marianne" w:hAnsi="Marianne" w:cs="Arial"/>
        </w:rPr>
        <w:t> ;</w:t>
      </w:r>
    </w:p>
    <w:p w14:paraId="3A7FB7F2" w14:textId="77777777" w:rsidR="00A40F3A" w:rsidRPr="001F5A5B" w:rsidRDefault="004D473B" w:rsidP="00A40F3A">
      <w:pPr>
        <w:tabs>
          <w:tab w:val="left" w:pos="851"/>
        </w:tabs>
        <w:spacing w:before="120"/>
        <w:ind w:left="1135" w:hanging="284"/>
        <w:jc w:val="both"/>
        <w:rPr>
          <w:rFonts w:ascii="Marianne" w:hAnsi="Marianne" w:cs="Arial"/>
        </w:rPr>
      </w:pPr>
      <w:r w:rsidRPr="001F5A5B">
        <w:rPr>
          <w:rFonts w:ascii="Marianne" w:hAnsi="Marianne" w:cs="Arial"/>
          <w:bdr w:val="single" w:sz="4" w:space="0" w:color="auto"/>
          <w:shd w:val="clear" w:color="auto" w:fill="D9D9D9" w:themeFill="background1" w:themeFillShade="D9"/>
        </w:rPr>
        <w:t>X</w:t>
      </w:r>
      <w:r w:rsidRPr="001F5A5B">
        <w:rPr>
          <w:rFonts w:ascii="Marianne" w:hAnsi="Marianne" w:cs="Arial"/>
          <w:bdr w:val="single" w:sz="4" w:space="0" w:color="auto"/>
        </w:rPr>
        <w:t xml:space="preserve"> </w:t>
      </w:r>
      <w:r w:rsidRPr="001F5A5B">
        <w:rPr>
          <w:rFonts w:ascii="Marianne" w:hAnsi="Marianne" w:cs="Arial"/>
        </w:rPr>
        <w:t xml:space="preserve"> </w:t>
      </w:r>
      <w:r w:rsidR="00A40F3A" w:rsidRPr="001F5A5B">
        <w:rPr>
          <w:rFonts w:ascii="Marianne" w:hAnsi="Marianne" w:cs="Arial"/>
        </w:rPr>
        <w:t xml:space="preserve">Autres : pièces </w:t>
      </w:r>
      <w:r w:rsidR="00A40F3A" w:rsidRPr="00945336">
        <w:rPr>
          <w:rFonts w:ascii="Marianne" w:hAnsi="Marianne" w:cs="Arial"/>
        </w:rPr>
        <w:t xml:space="preserve">énumérées à l’article </w:t>
      </w:r>
      <w:r w:rsidR="00E01BA2" w:rsidRPr="00945336">
        <w:rPr>
          <w:rFonts w:ascii="Marianne" w:hAnsi="Marianne" w:cs="Arial"/>
        </w:rPr>
        <w:t>5</w:t>
      </w:r>
      <w:r w:rsidR="00540D13" w:rsidRPr="00945336">
        <w:rPr>
          <w:rFonts w:ascii="Marianne" w:hAnsi="Marianne" w:cs="Arial"/>
        </w:rPr>
        <w:t xml:space="preserve"> du CC</w:t>
      </w:r>
      <w:r w:rsidR="00E01BA2" w:rsidRPr="00945336">
        <w:rPr>
          <w:rFonts w:ascii="Marianne" w:hAnsi="Marianne" w:cs="Arial"/>
        </w:rPr>
        <w:t>A</w:t>
      </w:r>
      <w:r w:rsidR="00A40F3A" w:rsidRPr="00945336">
        <w:rPr>
          <w:rFonts w:ascii="Marianne" w:hAnsi="Marianne" w:cs="Arial"/>
        </w:rPr>
        <w:t>P visé ci-</w:t>
      </w:r>
      <w:r w:rsidR="00A40F3A" w:rsidRPr="001F5A5B">
        <w:rPr>
          <w:rFonts w:ascii="Marianne" w:hAnsi="Marianne" w:cs="Arial"/>
        </w:rPr>
        <w:t>dessus</w:t>
      </w:r>
      <w:r w:rsidR="00620407" w:rsidRPr="001F5A5B">
        <w:rPr>
          <w:rFonts w:ascii="Marianne" w:hAnsi="Marianne" w:cs="Arial"/>
        </w:rPr>
        <w:t xml:space="preserve"> </w:t>
      </w:r>
    </w:p>
    <w:p w14:paraId="50C0898B" w14:textId="77777777" w:rsidR="003E668F" w:rsidRPr="001F5A5B" w:rsidRDefault="003E668F">
      <w:pPr>
        <w:jc w:val="both"/>
        <w:rPr>
          <w:rFonts w:ascii="Marianne" w:hAnsi="Marianne" w:cs="Arial"/>
        </w:rPr>
      </w:pPr>
    </w:p>
    <w:p w14:paraId="0569700B" w14:textId="77777777" w:rsidR="005769EF" w:rsidRPr="001F5A5B" w:rsidRDefault="005769EF">
      <w:pPr>
        <w:jc w:val="both"/>
        <w:rPr>
          <w:rFonts w:ascii="Marianne" w:hAnsi="Marianne" w:cs="Arial"/>
        </w:rPr>
      </w:pPr>
      <w:r w:rsidRPr="001F5A5B">
        <w:rPr>
          <w:rFonts w:ascii="Marianne" w:hAnsi="Marianne" w:cs="Arial"/>
        </w:rPr>
        <w:t>et conformément à leurs clauses et stipulations,</w:t>
      </w:r>
    </w:p>
    <w:p w14:paraId="38FC019B" w14:textId="77777777" w:rsidR="00A3499A" w:rsidRPr="001F5A5B" w:rsidRDefault="00A3499A">
      <w:pPr>
        <w:jc w:val="both"/>
        <w:rPr>
          <w:rFonts w:ascii="Marianne" w:hAnsi="Marianne" w:cs="Arial"/>
        </w:rPr>
      </w:pPr>
    </w:p>
    <w:p w14:paraId="36D66635" w14:textId="77777777" w:rsidR="0027580C" w:rsidRPr="001F5A5B" w:rsidRDefault="005B5824" w:rsidP="0027580C">
      <w:pPr>
        <w:ind w:left="851"/>
        <w:jc w:val="both"/>
        <w:rPr>
          <w:rFonts w:ascii="Marianne" w:hAnsi="Marianne" w:cs="Arial"/>
        </w:rPr>
      </w:pPr>
      <w:r w:rsidRPr="001F5A5B">
        <w:rPr>
          <w:rFonts w:ascii="Marianne" w:hAnsi="Marianne" w:cs="Arial"/>
        </w:rPr>
        <w:fldChar w:fldCharType="begin">
          <w:ffData>
            <w:name w:val="CaseACocher108"/>
            <w:enabled/>
            <w:calcOnExit w:val="0"/>
            <w:checkBox>
              <w:sizeAuto/>
              <w:default w:val="0"/>
            </w:checkBox>
          </w:ffData>
        </w:fldChar>
      </w:r>
      <w:r w:rsidR="005769EF" w:rsidRPr="001F5A5B">
        <w:rPr>
          <w:rFonts w:ascii="Marianne" w:hAnsi="Marianne" w:cs="Arial"/>
        </w:rPr>
        <w:instrText xml:space="preserve"> FORMCHECKBOX </w:instrText>
      </w:r>
      <w:r w:rsidR="00062406">
        <w:rPr>
          <w:rFonts w:ascii="Marianne" w:hAnsi="Marianne" w:cs="Arial"/>
        </w:rPr>
      </w:r>
      <w:r w:rsidR="00062406">
        <w:rPr>
          <w:rFonts w:ascii="Marianne" w:hAnsi="Marianne" w:cs="Arial"/>
        </w:rPr>
        <w:fldChar w:fldCharType="separate"/>
      </w:r>
      <w:r w:rsidRPr="001F5A5B">
        <w:rPr>
          <w:rFonts w:ascii="Marianne" w:hAnsi="Marianne" w:cs="Arial"/>
        </w:rPr>
        <w:fldChar w:fldCharType="end"/>
      </w:r>
      <w:r w:rsidR="0027580C" w:rsidRPr="001F5A5B">
        <w:rPr>
          <w:rFonts w:ascii="Marianne" w:hAnsi="Marianne" w:cs="Arial"/>
        </w:rPr>
        <w:t xml:space="preserve"> Le signataire</w:t>
      </w:r>
    </w:p>
    <w:p w14:paraId="5A1BE35B" w14:textId="77777777" w:rsidR="005769EF" w:rsidRPr="001F5A5B" w:rsidRDefault="005B5824">
      <w:pPr>
        <w:spacing w:before="120"/>
        <w:ind w:left="1701"/>
        <w:jc w:val="both"/>
        <w:rPr>
          <w:rFonts w:ascii="Marianne" w:hAnsi="Marianne" w:cs="Arial"/>
        </w:rPr>
      </w:pPr>
      <w:r w:rsidRPr="001F5A5B">
        <w:rPr>
          <w:rFonts w:ascii="Marianne" w:hAnsi="Marianne" w:cs="Arial"/>
        </w:rPr>
        <w:fldChar w:fldCharType="begin">
          <w:ffData>
            <w:name w:val="CaseACocher108"/>
            <w:enabled/>
            <w:calcOnExit w:val="0"/>
            <w:checkBox>
              <w:sizeAuto/>
              <w:default w:val="0"/>
            </w:checkBox>
          </w:ffData>
        </w:fldChar>
      </w:r>
      <w:r w:rsidR="005769EF" w:rsidRPr="001F5A5B">
        <w:rPr>
          <w:rFonts w:ascii="Marianne" w:hAnsi="Marianne" w:cs="Arial"/>
        </w:rPr>
        <w:instrText xml:space="preserve"> FORMCHECKBOX </w:instrText>
      </w:r>
      <w:r w:rsidR="00062406">
        <w:rPr>
          <w:rFonts w:ascii="Marianne" w:hAnsi="Marianne" w:cs="Arial"/>
        </w:rPr>
      </w:r>
      <w:r w:rsidR="00062406">
        <w:rPr>
          <w:rFonts w:ascii="Marianne" w:hAnsi="Marianne" w:cs="Arial"/>
        </w:rPr>
        <w:fldChar w:fldCharType="separate"/>
      </w:r>
      <w:r w:rsidRPr="001F5A5B">
        <w:rPr>
          <w:rFonts w:ascii="Marianne" w:hAnsi="Marianne" w:cs="Arial"/>
        </w:rPr>
        <w:fldChar w:fldCharType="end"/>
      </w:r>
      <w:r w:rsidR="005769EF" w:rsidRPr="001F5A5B">
        <w:rPr>
          <w:rFonts w:ascii="Marianne" w:hAnsi="Marianne" w:cs="Arial"/>
        </w:rPr>
        <w:t xml:space="preserve"> s’engage, sur la base de son offre et pour son propre compte ;</w:t>
      </w:r>
    </w:p>
    <w:p w14:paraId="7AEE0DAB" w14:textId="77777777" w:rsidR="005769EF" w:rsidRPr="001F5A5B" w:rsidRDefault="005769EF">
      <w:pPr>
        <w:pStyle w:val="En-tte"/>
        <w:tabs>
          <w:tab w:val="clear" w:pos="4536"/>
          <w:tab w:val="clear" w:pos="9072"/>
        </w:tabs>
        <w:jc w:val="both"/>
        <w:rPr>
          <w:rFonts w:ascii="Marianne" w:hAnsi="Marianne" w:cs="Arial"/>
          <w:i/>
          <w:iCs/>
          <w:sz w:val="18"/>
          <w:szCs w:val="18"/>
        </w:rPr>
      </w:pPr>
      <w:r w:rsidRPr="001F5A5B">
        <w:rPr>
          <w:rFonts w:ascii="Marianne" w:hAnsi="Marianne" w:cs="Arial"/>
          <w:i/>
          <w:iCs/>
          <w:sz w:val="18"/>
          <w:szCs w:val="18"/>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p w14:paraId="198F63BE" w14:textId="77777777" w:rsidR="00A40F3A" w:rsidRPr="001F5A5B" w:rsidRDefault="00A40F3A">
      <w:pPr>
        <w:pStyle w:val="En-tte"/>
        <w:tabs>
          <w:tab w:val="clear" w:pos="4536"/>
          <w:tab w:val="clear" w:pos="9072"/>
        </w:tabs>
        <w:jc w:val="both"/>
        <w:rPr>
          <w:rFonts w:ascii="Marianne" w:hAnsi="Marianne" w:cs="Arial"/>
          <w:i/>
          <w:iCs/>
        </w:rPr>
      </w:pPr>
    </w:p>
    <w:p w14:paraId="2CF22500" w14:textId="77777777" w:rsidR="00B056FA" w:rsidRPr="001F5A5B" w:rsidRDefault="00B056FA">
      <w:pPr>
        <w:jc w:val="both"/>
        <w:rPr>
          <w:rFonts w:ascii="Marianne" w:hAnsi="Marianne" w:cs="Arial"/>
        </w:rPr>
      </w:pPr>
    </w:p>
    <w:p w14:paraId="60823495" w14:textId="77777777" w:rsidR="0027580C" w:rsidRPr="001F5A5B" w:rsidRDefault="0027580C">
      <w:pPr>
        <w:jc w:val="both"/>
        <w:rPr>
          <w:rFonts w:ascii="Marianne" w:hAnsi="Marianne" w:cs="Arial"/>
        </w:rPr>
      </w:pPr>
    </w:p>
    <w:p w14:paraId="7E28322F" w14:textId="77777777" w:rsidR="005769EF" w:rsidRPr="001F5A5B" w:rsidRDefault="005B5824">
      <w:pPr>
        <w:ind w:left="1701"/>
        <w:jc w:val="both"/>
        <w:rPr>
          <w:rFonts w:ascii="Marianne" w:hAnsi="Marianne" w:cs="Arial"/>
        </w:rPr>
      </w:pPr>
      <w:r w:rsidRPr="001F5A5B">
        <w:rPr>
          <w:rFonts w:ascii="Marianne" w:hAnsi="Marianne" w:cs="Arial"/>
        </w:rPr>
        <w:fldChar w:fldCharType="begin">
          <w:ffData>
            <w:name w:val="CaseACocher107"/>
            <w:enabled/>
            <w:calcOnExit w:val="0"/>
            <w:checkBox>
              <w:sizeAuto/>
              <w:default w:val="0"/>
            </w:checkBox>
          </w:ffData>
        </w:fldChar>
      </w:r>
      <w:r w:rsidR="005769EF" w:rsidRPr="001F5A5B">
        <w:rPr>
          <w:rFonts w:ascii="Marianne" w:hAnsi="Marianne" w:cs="Arial"/>
        </w:rPr>
        <w:instrText xml:space="preserve"> FORMCHECKBOX </w:instrText>
      </w:r>
      <w:r w:rsidR="00062406">
        <w:rPr>
          <w:rFonts w:ascii="Marianne" w:hAnsi="Marianne" w:cs="Arial"/>
        </w:rPr>
      </w:r>
      <w:r w:rsidR="00062406">
        <w:rPr>
          <w:rFonts w:ascii="Marianne" w:hAnsi="Marianne" w:cs="Arial"/>
        </w:rPr>
        <w:fldChar w:fldCharType="separate"/>
      </w:r>
      <w:r w:rsidRPr="001F5A5B">
        <w:rPr>
          <w:rFonts w:ascii="Marianne" w:hAnsi="Marianne" w:cs="Arial"/>
        </w:rPr>
        <w:fldChar w:fldCharType="end"/>
      </w:r>
      <w:r w:rsidR="005769EF" w:rsidRPr="001F5A5B">
        <w:rPr>
          <w:rFonts w:ascii="Marianne" w:hAnsi="Marianne" w:cs="Arial"/>
        </w:rPr>
        <w:t xml:space="preserve"> engage la société ……………………… sur la base de son offre ;</w:t>
      </w:r>
    </w:p>
    <w:p w14:paraId="671A3127" w14:textId="77777777" w:rsidR="005769EF" w:rsidRPr="001F5A5B" w:rsidRDefault="005769EF">
      <w:pPr>
        <w:pStyle w:val="En-tte"/>
        <w:tabs>
          <w:tab w:val="clear" w:pos="4536"/>
          <w:tab w:val="clear" w:pos="9072"/>
        </w:tabs>
        <w:jc w:val="both"/>
        <w:rPr>
          <w:rFonts w:ascii="Marianne" w:hAnsi="Marianne" w:cs="Arial"/>
          <w:i/>
          <w:iCs/>
          <w:sz w:val="18"/>
          <w:szCs w:val="18"/>
        </w:rPr>
      </w:pPr>
      <w:r w:rsidRPr="001F5A5B">
        <w:rPr>
          <w:rFonts w:ascii="Marianne" w:hAnsi="Marianne" w:cs="Arial"/>
          <w:i/>
          <w:iCs/>
          <w:sz w:val="18"/>
          <w:szCs w:val="18"/>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p w14:paraId="72DC9D93" w14:textId="77777777" w:rsidR="00B056FA" w:rsidRPr="001F5A5B" w:rsidRDefault="00B056FA">
      <w:pPr>
        <w:pStyle w:val="fcase1ertab"/>
        <w:ind w:left="0" w:firstLine="0"/>
        <w:rPr>
          <w:rFonts w:ascii="Marianne" w:hAnsi="Marianne" w:cs="Arial"/>
        </w:rPr>
      </w:pPr>
    </w:p>
    <w:p w14:paraId="14960CA3" w14:textId="77777777" w:rsidR="00A40F3A" w:rsidRPr="001F5A5B" w:rsidRDefault="00A40F3A" w:rsidP="00A40F3A">
      <w:pPr>
        <w:pStyle w:val="fcase1ertab"/>
        <w:tabs>
          <w:tab w:val="left" w:pos="851"/>
        </w:tabs>
        <w:spacing w:before="120"/>
        <w:ind w:left="851" w:firstLine="0"/>
        <w:rPr>
          <w:rFonts w:ascii="Marianne" w:hAnsi="Marianne" w:cs="Arial"/>
          <w:i/>
        </w:rPr>
      </w:pPr>
      <w:r w:rsidRPr="001F5A5B">
        <w:rPr>
          <w:rFonts w:ascii="Marianne" w:hAnsi="Marianne" w:cs="Arial"/>
        </w:rPr>
        <w:fldChar w:fldCharType="begin">
          <w:ffData>
            <w:name w:val=""/>
            <w:enabled/>
            <w:calcOnExit w:val="0"/>
            <w:checkBox>
              <w:size w:val="20"/>
              <w:default w:val="0"/>
            </w:checkBox>
          </w:ffData>
        </w:fldChar>
      </w:r>
      <w:r w:rsidRPr="001F5A5B">
        <w:rPr>
          <w:rFonts w:ascii="Marianne" w:hAnsi="Marianne" w:cs="Arial"/>
        </w:rPr>
        <w:instrText xml:space="preserve"> FORMCHECKBOX </w:instrText>
      </w:r>
      <w:r w:rsidR="00062406">
        <w:rPr>
          <w:rFonts w:ascii="Marianne" w:hAnsi="Marianne" w:cs="Arial"/>
        </w:rPr>
      </w:r>
      <w:r w:rsidR="00062406">
        <w:rPr>
          <w:rFonts w:ascii="Marianne" w:hAnsi="Marianne" w:cs="Arial"/>
        </w:rPr>
        <w:fldChar w:fldCharType="separate"/>
      </w:r>
      <w:r w:rsidRPr="001F5A5B">
        <w:rPr>
          <w:rFonts w:ascii="Marianne" w:hAnsi="Marianne" w:cs="Arial"/>
        </w:rPr>
        <w:fldChar w:fldCharType="end"/>
      </w:r>
      <w:r w:rsidRPr="001F5A5B">
        <w:rPr>
          <w:rFonts w:ascii="Marianne" w:hAnsi="Marianne" w:cs="Arial"/>
        </w:rPr>
        <w:t xml:space="preserve"> L’ensemble des membres du groupement s’engagent, sur la base de l’offre du groupement ;</w:t>
      </w:r>
    </w:p>
    <w:p w14:paraId="5B6F82FC" w14:textId="77777777" w:rsidR="00A40F3A" w:rsidRPr="001F5A5B" w:rsidRDefault="00A40F3A" w:rsidP="00A40F3A">
      <w:pPr>
        <w:tabs>
          <w:tab w:val="left" w:pos="851"/>
        </w:tabs>
        <w:jc w:val="both"/>
        <w:rPr>
          <w:rFonts w:ascii="Marianne" w:hAnsi="Marianne" w:cs="Arial"/>
          <w:sz w:val="18"/>
          <w:szCs w:val="18"/>
        </w:rPr>
      </w:pPr>
      <w:r w:rsidRPr="001F5A5B">
        <w:rPr>
          <w:rFonts w:ascii="Marianne" w:hAnsi="Marianne" w:cs="Arial"/>
          <w:i/>
          <w:sz w:val="18"/>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sidRPr="001F5A5B">
        <w:rPr>
          <w:rFonts w:ascii="Marianne" w:hAnsi="Marianne" w:cs="Arial"/>
          <w:i/>
          <w:iCs/>
          <w:sz w:val="18"/>
          <w:szCs w:val="18"/>
        </w:rPr>
        <w:t>]</w:t>
      </w:r>
    </w:p>
    <w:p w14:paraId="6000D91C" w14:textId="77777777" w:rsidR="00B056FA" w:rsidRDefault="00B056FA" w:rsidP="00A40F3A">
      <w:pPr>
        <w:pStyle w:val="fcase1ertab"/>
        <w:tabs>
          <w:tab w:val="left" w:pos="851"/>
        </w:tabs>
        <w:ind w:left="0" w:firstLine="0"/>
        <w:rPr>
          <w:rFonts w:ascii="Marianne" w:hAnsi="Marianne" w:cs="Arial"/>
        </w:rPr>
      </w:pPr>
    </w:p>
    <w:p w14:paraId="1B95DFAA" w14:textId="77777777" w:rsidR="00316035" w:rsidRPr="001F5A5B" w:rsidRDefault="00316035" w:rsidP="00A40F3A">
      <w:pPr>
        <w:pStyle w:val="fcase1ertab"/>
        <w:tabs>
          <w:tab w:val="left" w:pos="851"/>
        </w:tabs>
        <w:ind w:left="0" w:firstLine="0"/>
        <w:rPr>
          <w:rFonts w:ascii="Marianne" w:hAnsi="Marianne" w:cs="Arial"/>
        </w:rPr>
      </w:pPr>
    </w:p>
    <w:p w14:paraId="5FB24417" w14:textId="1C930891" w:rsidR="00A40F3A" w:rsidRPr="001F5A5B" w:rsidRDefault="00A40F3A" w:rsidP="00A40F3A">
      <w:pPr>
        <w:pStyle w:val="fcase1ertab"/>
        <w:tabs>
          <w:tab w:val="left" w:pos="851"/>
        </w:tabs>
        <w:ind w:left="0" w:firstLine="0"/>
        <w:rPr>
          <w:rFonts w:ascii="Marianne" w:hAnsi="Marianne" w:cs="Arial"/>
        </w:rPr>
      </w:pPr>
      <w:r w:rsidRPr="001F5A5B">
        <w:rPr>
          <w:rFonts w:ascii="Marianne" w:hAnsi="Marianne" w:cs="Arial"/>
        </w:rPr>
        <w:t xml:space="preserve">à exécuter les prestations </w:t>
      </w:r>
      <w:r w:rsidR="00F579EE" w:rsidRPr="001F5A5B">
        <w:rPr>
          <w:rFonts w:ascii="Marianne" w:hAnsi="Marianne" w:cs="Arial"/>
        </w:rPr>
        <w:t>demandées</w:t>
      </w:r>
      <w:r w:rsidR="002F709F" w:rsidRPr="001F5A5B">
        <w:rPr>
          <w:rFonts w:ascii="Marianne" w:hAnsi="Marianne" w:cs="Arial"/>
        </w:rPr>
        <w:t>, au prix indiqués</w:t>
      </w:r>
      <w:r w:rsidR="00B765A1" w:rsidRPr="001F5A5B">
        <w:rPr>
          <w:rFonts w:ascii="Marianne" w:hAnsi="Marianne" w:cs="Arial"/>
        </w:rPr>
        <w:t xml:space="preserve"> </w:t>
      </w:r>
      <w:r w:rsidR="002F709F" w:rsidRPr="001F5A5B">
        <w:rPr>
          <w:rFonts w:ascii="Marianne" w:hAnsi="Marianne" w:cs="Arial"/>
        </w:rPr>
        <w:t>dans le</w:t>
      </w:r>
      <w:r w:rsidR="0039226C" w:rsidRPr="001F5A5B">
        <w:rPr>
          <w:rFonts w:ascii="Marianne" w:hAnsi="Marianne" w:cs="Arial"/>
        </w:rPr>
        <w:t xml:space="preserve"> cadre financier</w:t>
      </w:r>
      <w:r w:rsidR="00F669DB">
        <w:rPr>
          <w:rFonts w:ascii="Marianne" w:hAnsi="Marianne" w:cs="Arial"/>
        </w:rPr>
        <w:t xml:space="preserve"> (BPU et DPGF).</w:t>
      </w:r>
    </w:p>
    <w:p w14:paraId="3E9C9F23" w14:textId="77777777" w:rsidR="00606C61" w:rsidRPr="001F5A5B" w:rsidRDefault="00606C61" w:rsidP="00606C61">
      <w:pPr>
        <w:tabs>
          <w:tab w:val="left" w:pos="568"/>
          <w:tab w:val="left" w:pos="851"/>
        </w:tabs>
        <w:jc w:val="both"/>
        <w:rPr>
          <w:rFonts w:ascii="Marianne" w:hAnsi="Marianne" w:cs="Arial"/>
        </w:rPr>
      </w:pPr>
    </w:p>
    <w:p w14:paraId="1991DEC7" w14:textId="77777777" w:rsidR="00606C61" w:rsidRPr="001F5A5B" w:rsidRDefault="00606C61" w:rsidP="00606C61">
      <w:pPr>
        <w:tabs>
          <w:tab w:val="left" w:pos="568"/>
          <w:tab w:val="left" w:pos="851"/>
        </w:tabs>
        <w:ind w:right="-69"/>
        <w:jc w:val="both"/>
        <w:rPr>
          <w:rFonts w:ascii="Marianne" w:hAnsi="Marianne" w:cs="Arial"/>
        </w:rPr>
      </w:pPr>
      <w:r w:rsidRPr="001F5A5B">
        <w:rPr>
          <w:rFonts w:ascii="Marianne" w:hAnsi="Marianne" w:cs="Arial"/>
        </w:rPr>
        <w:t>L’unité monétaire retenue pour le présent marché public est l’euro.</w:t>
      </w:r>
    </w:p>
    <w:p w14:paraId="0C1C42B3" w14:textId="77777777" w:rsidR="004D473B" w:rsidRPr="001F5A5B" w:rsidRDefault="004D473B">
      <w:pPr>
        <w:rPr>
          <w:rFonts w:ascii="Marianne" w:hAnsi="Marianne" w:cs="Arial"/>
          <w:b/>
          <w:sz w:val="22"/>
          <w:szCs w:val="22"/>
        </w:rPr>
      </w:pPr>
    </w:p>
    <w:p w14:paraId="33378EAA" w14:textId="77777777" w:rsidR="00B056FA" w:rsidRPr="001F5A5B" w:rsidRDefault="00B056FA" w:rsidP="00B056FA">
      <w:pPr>
        <w:tabs>
          <w:tab w:val="left" w:pos="851"/>
          <w:tab w:val="left" w:pos="6237"/>
        </w:tabs>
        <w:rPr>
          <w:rFonts w:ascii="Marianne" w:hAnsi="Marianne" w:cs="Arial"/>
          <w:b/>
          <w:iCs/>
          <w:sz w:val="22"/>
          <w:szCs w:val="22"/>
        </w:rPr>
      </w:pPr>
      <w:r w:rsidRPr="001F5A5B">
        <w:rPr>
          <w:rFonts w:ascii="Marianne" w:hAnsi="Marianne" w:cs="Arial"/>
          <w:b/>
          <w:sz w:val="22"/>
          <w:szCs w:val="22"/>
        </w:rPr>
        <w:t>B2 – Nature du groupement et, en cas de groupement conjoint,</w:t>
      </w:r>
      <w:r w:rsidRPr="001F5A5B" w:rsidDel="0021797C">
        <w:rPr>
          <w:rFonts w:ascii="Marianne" w:hAnsi="Marianne" w:cs="Arial"/>
          <w:b/>
          <w:sz w:val="22"/>
          <w:szCs w:val="22"/>
        </w:rPr>
        <w:t xml:space="preserve"> </w:t>
      </w:r>
      <w:r w:rsidRPr="001F5A5B">
        <w:rPr>
          <w:rFonts w:ascii="Marianne" w:hAnsi="Marianne" w:cs="Arial"/>
          <w:b/>
          <w:sz w:val="22"/>
          <w:szCs w:val="22"/>
        </w:rPr>
        <w:t>répartition des prestations</w:t>
      </w:r>
      <w:r w:rsidRPr="001F5A5B">
        <w:rPr>
          <w:rFonts w:ascii="Marianne" w:hAnsi="Marianne" w:cs="Arial"/>
          <w:b/>
          <w:iCs/>
          <w:sz w:val="22"/>
          <w:szCs w:val="22"/>
        </w:rPr>
        <w:t> :</w:t>
      </w:r>
    </w:p>
    <w:p w14:paraId="7568EE17" w14:textId="77777777" w:rsidR="00B056FA" w:rsidRPr="001F5A5B" w:rsidRDefault="00B056FA" w:rsidP="00B056FA">
      <w:pPr>
        <w:pStyle w:val="fcase1ertab"/>
        <w:tabs>
          <w:tab w:val="left" w:pos="851"/>
        </w:tabs>
        <w:rPr>
          <w:rFonts w:ascii="Marianne" w:hAnsi="Marianne" w:cs="Arial"/>
        </w:rPr>
      </w:pPr>
      <w:r w:rsidRPr="001F5A5B">
        <w:rPr>
          <w:rFonts w:ascii="Marianne" w:hAnsi="Marianne" w:cs="Arial"/>
          <w:i/>
          <w:iCs/>
          <w:sz w:val="18"/>
          <w:szCs w:val="18"/>
        </w:rPr>
        <w:t>(en cas de groupement d’opérateurs économiques.)</w:t>
      </w:r>
    </w:p>
    <w:p w14:paraId="5582DC7E" w14:textId="77777777" w:rsidR="00B056FA" w:rsidRPr="001F5A5B" w:rsidRDefault="00B056FA" w:rsidP="00B056FA">
      <w:pPr>
        <w:tabs>
          <w:tab w:val="left" w:pos="851"/>
          <w:tab w:val="left" w:pos="6237"/>
        </w:tabs>
        <w:rPr>
          <w:rFonts w:ascii="Marianne" w:hAnsi="Marianne" w:cs="Arial"/>
          <w:i/>
          <w:iCs/>
          <w:sz w:val="18"/>
          <w:szCs w:val="18"/>
        </w:rPr>
      </w:pPr>
    </w:p>
    <w:p w14:paraId="1851BC98" w14:textId="77777777" w:rsidR="00B056FA" w:rsidRPr="001F5A5B" w:rsidRDefault="00B056FA" w:rsidP="00B056FA">
      <w:pPr>
        <w:pStyle w:val="fcase1ertab"/>
        <w:tabs>
          <w:tab w:val="left" w:pos="851"/>
        </w:tabs>
        <w:ind w:left="0" w:firstLine="0"/>
        <w:rPr>
          <w:rFonts w:ascii="Marianne" w:hAnsi="Marianne" w:cs="Arial"/>
        </w:rPr>
      </w:pPr>
      <w:r w:rsidRPr="001F5A5B">
        <w:rPr>
          <w:rFonts w:ascii="Marianne" w:hAnsi="Marianne" w:cs="Arial"/>
        </w:rPr>
        <w:t>Pour l’exécution du marché ou de l’accord-cadre, le groupement d’opérateurs économiques est :</w:t>
      </w:r>
    </w:p>
    <w:p w14:paraId="12BCDF80" w14:textId="77777777" w:rsidR="00B056FA" w:rsidRPr="001F5A5B" w:rsidRDefault="00B056FA" w:rsidP="00B056FA">
      <w:pPr>
        <w:pStyle w:val="fcase1ertab"/>
        <w:tabs>
          <w:tab w:val="left" w:pos="851"/>
        </w:tabs>
        <w:rPr>
          <w:rFonts w:ascii="Marianne" w:hAnsi="Marianne" w:cs="Arial"/>
        </w:rPr>
      </w:pPr>
      <w:r w:rsidRPr="001F5A5B">
        <w:rPr>
          <w:rFonts w:ascii="Marianne" w:hAnsi="Marianne" w:cs="Arial"/>
          <w:i/>
          <w:iCs/>
          <w:sz w:val="18"/>
          <w:szCs w:val="18"/>
        </w:rPr>
        <w:t>(Cocher la case correspondante.)</w:t>
      </w:r>
    </w:p>
    <w:p w14:paraId="72D6E187" w14:textId="77777777" w:rsidR="00B056FA" w:rsidRPr="001F5A5B" w:rsidRDefault="00B056FA" w:rsidP="00B056FA">
      <w:pPr>
        <w:pStyle w:val="fcase1ertab"/>
        <w:tabs>
          <w:tab w:val="clear" w:pos="426"/>
          <w:tab w:val="left" w:pos="851"/>
        </w:tabs>
        <w:spacing w:before="120"/>
        <w:ind w:left="0" w:firstLine="851"/>
        <w:rPr>
          <w:rFonts w:ascii="Marianne" w:hAnsi="Marianne" w:cs="Arial"/>
        </w:rPr>
      </w:pPr>
      <w:r w:rsidRPr="001F5A5B">
        <w:rPr>
          <w:rFonts w:ascii="Marianne" w:hAnsi="Marianne"/>
        </w:rPr>
        <w:fldChar w:fldCharType="begin">
          <w:ffData>
            <w:name w:val=""/>
            <w:enabled/>
            <w:calcOnExit w:val="0"/>
            <w:checkBox>
              <w:size w:val="20"/>
              <w:default w:val="0"/>
            </w:checkBox>
          </w:ffData>
        </w:fldChar>
      </w:r>
      <w:r w:rsidRPr="001F5A5B">
        <w:rPr>
          <w:rFonts w:ascii="Marianne" w:hAnsi="Marianne"/>
        </w:rPr>
        <w:instrText xml:space="preserve"> FORMCHECKBOX </w:instrText>
      </w:r>
      <w:r w:rsidR="00062406">
        <w:rPr>
          <w:rFonts w:ascii="Marianne" w:hAnsi="Marianne"/>
        </w:rPr>
      </w:r>
      <w:r w:rsidR="00062406">
        <w:rPr>
          <w:rFonts w:ascii="Marianne" w:hAnsi="Marianne"/>
        </w:rPr>
        <w:fldChar w:fldCharType="separate"/>
      </w:r>
      <w:r w:rsidRPr="001F5A5B">
        <w:rPr>
          <w:rFonts w:ascii="Marianne" w:hAnsi="Marianne"/>
        </w:rPr>
        <w:fldChar w:fldCharType="end"/>
      </w:r>
      <w:r w:rsidRPr="001F5A5B">
        <w:rPr>
          <w:rFonts w:ascii="Marianne" w:hAnsi="Marianne" w:cs="Arial"/>
          <w:i/>
          <w:iCs/>
        </w:rPr>
        <w:t xml:space="preserve"> </w:t>
      </w:r>
      <w:r w:rsidRPr="001F5A5B">
        <w:rPr>
          <w:rFonts w:ascii="Marianne" w:hAnsi="Marianne" w:cs="Arial"/>
        </w:rPr>
        <w:t>conjoint</w:t>
      </w:r>
      <w:r w:rsidRPr="001F5A5B">
        <w:rPr>
          <w:rFonts w:ascii="Marianne" w:hAnsi="Marianne" w:cs="Arial"/>
        </w:rPr>
        <w:tab/>
      </w:r>
      <w:r w:rsidRPr="001F5A5B">
        <w:rPr>
          <w:rFonts w:ascii="Marianne" w:hAnsi="Marianne" w:cs="Arial"/>
        </w:rPr>
        <w:tab/>
        <w:t>OU</w:t>
      </w:r>
      <w:r w:rsidRPr="001F5A5B">
        <w:rPr>
          <w:rFonts w:ascii="Marianne" w:hAnsi="Marianne" w:cs="Arial"/>
        </w:rPr>
        <w:tab/>
      </w:r>
      <w:r w:rsidRPr="001F5A5B">
        <w:rPr>
          <w:rFonts w:ascii="Marianne" w:hAnsi="Marianne" w:cs="Arial"/>
        </w:rPr>
        <w:tab/>
      </w:r>
      <w:r w:rsidRPr="001F5A5B">
        <w:rPr>
          <w:rFonts w:ascii="Marianne" w:hAnsi="Marianne"/>
        </w:rPr>
        <w:fldChar w:fldCharType="begin">
          <w:ffData>
            <w:name w:val=""/>
            <w:enabled/>
            <w:calcOnExit w:val="0"/>
            <w:checkBox>
              <w:size w:val="20"/>
              <w:default w:val="0"/>
            </w:checkBox>
          </w:ffData>
        </w:fldChar>
      </w:r>
      <w:r w:rsidRPr="001F5A5B">
        <w:rPr>
          <w:rFonts w:ascii="Marianne" w:hAnsi="Marianne"/>
        </w:rPr>
        <w:instrText xml:space="preserve"> FORMCHECKBOX </w:instrText>
      </w:r>
      <w:r w:rsidR="00062406">
        <w:rPr>
          <w:rFonts w:ascii="Marianne" w:hAnsi="Marianne"/>
        </w:rPr>
      </w:r>
      <w:r w:rsidR="00062406">
        <w:rPr>
          <w:rFonts w:ascii="Marianne" w:hAnsi="Marianne"/>
        </w:rPr>
        <w:fldChar w:fldCharType="separate"/>
      </w:r>
      <w:r w:rsidRPr="001F5A5B">
        <w:rPr>
          <w:rFonts w:ascii="Marianne" w:hAnsi="Marianne"/>
        </w:rPr>
        <w:fldChar w:fldCharType="end"/>
      </w:r>
      <w:r w:rsidRPr="001F5A5B">
        <w:rPr>
          <w:rFonts w:ascii="Marianne" w:hAnsi="Marianne" w:cs="Arial"/>
          <w:iCs/>
        </w:rPr>
        <w:t xml:space="preserve"> </w:t>
      </w:r>
      <w:r w:rsidRPr="001F5A5B">
        <w:rPr>
          <w:rFonts w:ascii="Marianne" w:hAnsi="Marianne" w:cs="Arial"/>
        </w:rPr>
        <w:t>solidaire</w:t>
      </w:r>
    </w:p>
    <w:p w14:paraId="3896E271" w14:textId="77777777" w:rsidR="00B056FA" w:rsidRPr="001F5A5B" w:rsidRDefault="00B056FA" w:rsidP="00B056FA">
      <w:pPr>
        <w:pStyle w:val="fcase1ertab"/>
        <w:tabs>
          <w:tab w:val="clear" w:pos="426"/>
          <w:tab w:val="left" w:pos="851"/>
        </w:tabs>
        <w:spacing w:before="120"/>
        <w:ind w:left="0" w:firstLine="0"/>
        <w:rPr>
          <w:rFonts w:ascii="Marianne" w:hAnsi="Marianne" w:cs="Arial"/>
        </w:rPr>
      </w:pPr>
    </w:p>
    <w:p w14:paraId="0F79E032" w14:textId="77777777" w:rsidR="00B056FA" w:rsidRPr="001F5A5B" w:rsidRDefault="00B056FA" w:rsidP="00B056FA">
      <w:pPr>
        <w:tabs>
          <w:tab w:val="left" w:pos="851"/>
        </w:tabs>
        <w:spacing w:before="120"/>
        <w:jc w:val="both"/>
        <w:rPr>
          <w:rFonts w:ascii="Marianne" w:hAnsi="Marianne" w:cs="Arial"/>
          <w:b/>
          <w:bCs/>
        </w:rPr>
      </w:pPr>
      <w:r w:rsidRPr="001F5A5B">
        <w:rPr>
          <w:rFonts w:ascii="Marianne" w:hAnsi="Marianne" w:cs="Arial"/>
          <w:i/>
          <w:iCs/>
          <w:sz w:val="18"/>
          <w:szCs w:val="18"/>
        </w:rPr>
        <w:t>(Les membres du groupement conjoint indiquent dans le tableau ci-dessous la répartition des prestations que chacun d’entre eux s’engage à réaliser.)</w:t>
      </w:r>
    </w:p>
    <w:tbl>
      <w:tblPr>
        <w:tblW w:w="0" w:type="auto"/>
        <w:tblInd w:w="-40" w:type="dxa"/>
        <w:tblLayout w:type="fixed"/>
        <w:tblLook w:val="0000" w:firstRow="0" w:lastRow="0" w:firstColumn="0" w:lastColumn="0" w:noHBand="0" w:noVBand="0"/>
      </w:tblPr>
      <w:tblGrid>
        <w:gridCol w:w="4503"/>
        <w:gridCol w:w="3685"/>
        <w:gridCol w:w="2348"/>
      </w:tblGrid>
      <w:tr w:rsidR="00B056FA" w:rsidRPr="001F5A5B" w14:paraId="20690974" w14:textId="77777777" w:rsidTr="0093569D">
        <w:trPr>
          <w:trHeight w:val="567"/>
        </w:trPr>
        <w:tc>
          <w:tcPr>
            <w:tcW w:w="4503" w:type="dxa"/>
            <w:vMerge w:val="restart"/>
            <w:tcBorders>
              <w:top w:val="single" w:sz="4" w:space="0" w:color="000000"/>
              <w:left w:val="single" w:sz="4" w:space="0" w:color="000000"/>
              <w:bottom w:val="single" w:sz="4" w:space="0" w:color="000000"/>
            </w:tcBorders>
            <w:shd w:val="clear" w:color="auto" w:fill="auto"/>
            <w:vAlign w:val="center"/>
          </w:tcPr>
          <w:p w14:paraId="519A9B28" w14:textId="77777777" w:rsidR="00B056FA" w:rsidRPr="001F5A5B" w:rsidRDefault="00B056FA" w:rsidP="0093569D">
            <w:pPr>
              <w:tabs>
                <w:tab w:val="left" w:pos="851"/>
              </w:tabs>
              <w:jc w:val="center"/>
              <w:rPr>
                <w:rFonts w:ascii="Marianne" w:hAnsi="Marianne" w:cs="Arial"/>
                <w:b/>
              </w:rPr>
            </w:pPr>
            <w:r w:rsidRPr="001F5A5B">
              <w:rPr>
                <w:rFonts w:ascii="Marianne" w:hAnsi="Marianne" w:cs="Arial"/>
                <w:b/>
              </w:rPr>
              <w:t xml:space="preserve">Désignation des membres </w:t>
            </w:r>
          </w:p>
          <w:p w14:paraId="333F21D4" w14:textId="77777777" w:rsidR="00B056FA" w:rsidRPr="001F5A5B" w:rsidRDefault="00B056FA" w:rsidP="0093569D">
            <w:pPr>
              <w:tabs>
                <w:tab w:val="left" w:pos="851"/>
              </w:tabs>
              <w:jc w:val="center"/>
              <w:rPr>
                <w:rFonts w:ascii="Marianne" w:hAnsi="Marianne"/>
                <w:b/>
              </w:rPr>
            </w:pPr>
            <w:r w:rsidRPr="001F5A5B">
              <w:rPr>
                <w:rFonts w:ascii="Marianne" w:hAnsi="Marianne" w:cs="Arial"/>
                <w:b/>
              </w:rPr>
              <w:t>du groupement conjoint</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80182C2" w14:textId="77777777" w:rsidR="00B056FA" w:rsidRPr="001F5A5B" w:rsidRDefault="00B056FA" w:rsidP="0093569D">
            <w:pPr>
              <w:pStyle w:val="Titre5"/>
              <w:tabs>
                <w:tab w:val="left" w:pos="851"/>
              </w:tabs>
              <w:ind w:left="0" w:hanging="1008"/>
              <w:jc w:val="center"/>
              <w:rPr>
                <w:rFonts w:ascii="Marianne" w:hAnsi="Marianne"/>
                <w:b/>
                <w:i w:val="0"/>
                <w:sz w:val="20"/>
              </w:rPr>
            </w:pPr>
            <w:r w:rsidRPr="001F5A5B">
              <w:rPr>
                <w:rFonts w:ascii="Marianne" w:hAnsi="Marianne"/>
                <w:b/>
                <w:i w:val="0"/>
                <w:sz w:val="20"/>
              </w:rPr>
              <w:t>Prestations exécutées par les membres</w:t>
            </w:r>
          </w:p>
          <w:p w14:paraId="0D01FD8F" w14:textId="77777777" w:rsidR="00B056FA" w:rsidRPr="001F5A5B" w:rsidRDefault="00B056FA" w:rsidP="0093569D">
            <w:pPr>
              <w:pStyle w:val="Titre5"/>
              <w:tabs>
                <w:tab w:val="left" w:pos="851"/>
              </w:tabs>
              <w:ind w:left="0" w:hanging="1008"/>
              <w:jc w:val="center"/>
              <w:rPr>
                <w:rFonts w:ascii="Marianne" w:hAnsi="Marianne"/>
                <w:b/>
              </w:rPr>
            </w:pPr>
            <w:r w:rsidRPr="001F5A5B">
              <w:rPr>
                <w:rFonts w:ascii="Marianne" w:hAnsi="Marianne"/>
                <w:b/>
                <w:i w:val="0"/>
                <w:sz w:val="20"/>
              </w:rPr>
              <w:t>du groupement conjoint</w:t>
            </w:r>
          </w:p>
        </w:tc>
      </w:tr>
      <w:tr w:rsidR="00B056FA" w:rsidRPr="001F5A5B" w14:paraId="18274222" w14:textId="77777777" w:rsidTr="0093569D">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14:paraId="789C6AF3" w14:textId="77777777" w:rsidR="00B056FA" w:rsidRPr="001F5A5B" w:rsidRDefault="00B056FA" w:rsidP="0093569D">
            <w:pPr>
              <w:tabs>
                <w:tab w:val="left" w:pos="851"/>
              </w:tabs>
              <w:snapToGrid w:val="0"/>
              <w:jc w:val="center"/>
              <w:rPr>
                <w:rFonts w:ascii="Marianne" w:hAnsi="Marianne"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14:paraId="23BFD4E1" w14:textId="77777777" w:rsidR="00B056FA" w:rsidRPr="001F5A5B" w:rsidRDefault="00B056FA" w:rsidP="0093569D">
            <w:pPr>
              <w:tabs>
                <w:tab w:val="left" w:pos="851"/>
              </w:tabs>
              <w:jc w:val="center"/>
              <w:rPr>
                <w:rFonts w:ascii="Marianne" w:hAnsi="Marianne" w:cs="Arial"/>
                <w:b/>
              </w:rPr>
            </w:pPr>
            <w:r w:rsidRPr="001F5A5B">
              <w:rPr>
                <w:rFonts w:ascii="Marianne" w:hAnsi="Marianne"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1568519" w14:textId="77777777" w:rsidR="00B056FA" w:rsidRPr="001F5A5B" w:rsidRDefault="00B056FA" w:rsidP="0093569D">
            <w:pPr>
              <w:tabs>
                <w:tab w:val="left" w:pos="851"/>
              </w:tabs>
              <w:jc w:val="center"/>
              <w:rPr>
                <w:rFonts w:ascii="Marianne" w:hAnsi="Marianne" w:cs="Arial"/>
                <w:b/>
              </w:rPr>
            </w:pPr>
            <w:r w:rsidRPr="001F5A5B">
              <w:rPr>
                <w:rFonts w:ascii="Marianne" w:hAnsi="Marianne" w:cs="Arial"/>
                <w:b/>
              </w:rPr>
              <w:t xml:space="preserve">Montant HT </w:t>
            </w:r>
          </w:p>
          <w:p w14:paraId="3F3CBCE4" w14:textId="77777777" w:rsidR="00B056FA" w:rsidRPr="001F5A5B" w:rsidRDefault="00B056FA" w:rsidP="0093569D">
            <w:pPr>
              <w:tabs>
                <w:tab w:val="left" w:pos="851"/>
              </w:tabs>
              <w:jc w:val="center"/>
              <w:rPr>
                <w:rFonts w:ascii="Marianne" w:hAnsi="Marianne" w:cs="Arial"/>
              </w:rPr>
            </w:pPr>
            <w:r w:rsidRPr="001F5A5B">
              <w:rPr>
                <w:rFonts w:ascii="Marianne" w:hAnsi="Marianne" w:cs="Arial"/>
                <w:b/>
              </w:rPr>
              <w:t>de la prestation</w:t>
            </w:r>
          </w:p>
        </w:tc>
      </w:tr>
      <w:tr w:rsidR="00B056FA" w:rsidRPr="001F5A5B" w14:paraId="16DEC1B9" w14:textId="77777777" w:rsidTr="0093569D">
        <w:trPr>
          <w:trHeight w:val="1021"/>
        </w:trPr>
        <w:tc>
          <w:tcPr>
            <w:tcW w:w="4503" w:type="dxa"/>
            <w:tcBorders>
              <w:top w:val="single" w:sz="4" w:space="0" w:color="000000"/>
              <w:left w:val="single" w:sz="4" w:space="0" w:color="000000"/>
            </w:tcBorders>
            <w:shd w:val="clear" w:color="auto" w:fill="CCFFFF"/>
          </w:tcPr>
          <w:p w14:paraId="3520DAE2" w14:textId="77777777" w:rsidR="00B056FA" w:rsidRPr="001F5A5B" w:rsidRDefault="00B056FA" w:rsidP="0093569D">
            <w:pPr>
              <w:tabs>
                <w:tab w:val="left" w:pos="851"/>
              </w:tabs>
              <w:snapToGrid w:val="0"/>
              <w:jc w:val="both"/>
              <w:rPr>
                <w:rFonts w:ascii="Marianne" w:hAnsi="Marianne" w:cs="Arial"/>
              </w:rPr>
            </w:pPr>
          </w:p>
        </w:tc>
        <w:tc>
          <w:tcPr>
            <w:tcW w:w="3685" w:type="dxa"/>
            <w:tcBorders>
              <w:top w:val="single" w:sz="4" w:space="0" w:color="000000"/>
              <w:left w:val="single" w:sz="4" w:space="0" w:color="000000"/>
            </w:tcBorders>
            <w:shd w:val="clear" w:color="auto" w:fill="CCFFFF"/>
          </w:tcPr>
          <w:p w14:paraId="4879E359" w14:textId="77777777" w:rsidR="00B056FA" w:rsidRPr="001F5A5B" w:rsidRDefault="00B056FA" w:rsidP="0093569D">
            <w:pPr>
              <w:tabs>
                <w:tab w:val="left" w:pos="851"/>
              </w:tabs>
              <w:snapToGrid w:val="0"/>
              <w:jc w:val="both"/>
              <w:rPr>
                <w:rFonts w:ascii="Marianne" w:hAnsi="Marianne" w:cs="Arial"/>
              </w:rPr>
            </w:pPr>
          </w:p>
        </w:tc>
        <w:tc>
          <w:tcPr>
            <w:tcW w:w="2348" w:type="dxa"/>
            <w:tcBorders>
              <w:top w:val="single" w:sz="4" w:space="0" w:color="000000"/>
              <w:left w:val="single" w:sz="4" w:space="0" w:color="000000"/>
              <w:right w:val="single" w:sz="4" w:space="0" w:color="000000"/>
            </w:tcBorders>
            <w:shd w:val="clear" w:color="auto" w:fill="CCFFFF"/>
          </w:tcPr>
          <w:p w14:paraId="07139F9B" w14:textId="77777777" w:rsidR="00B056FA" w:rsidRPr="001F5A5B" w:rsidRDefault="00B056FA" w:rsidP="0093569D">
            <w:pPr>
              <w:tabs>
                <w:tab w:val="left" w:pos="851"/>
              </w:tabs>
              <w:snapToGrid w:val="0"/>
              <w:jc w:val="both"/>
              <w:rPr>
                <w:rFonts w:ascii="Marianne" w:hAnsi="Marianne" w:cs="Arial"/>
              </w:rPr>
            </w:pPr>
          </w:p>
        </w:tc>
      </w:tr>
      <w:tr w:rsidR="00B056FA" w:rsidRPr="001F5A5B" w14:paraId="14E48310" w14:textId="77777777" w:rsidTr="0093569D">
        <w:trPr>
          <w:trHeight w:val="1021"/>
        </w:trPr>
        <w:tc>
          <w:tcPr>
            <w:tcW w:w="4503" w:type="dxa"/>
            <w:tcBorders>
              <w:left w:val="single" w:sz="4" w:space="0" w:color="000000"/>
            </w:tcBorders>
            <w:shd w:val="clear" w:color="auto" w:fill="auto"/>
          </w:tcPr>
          <w:p w14:paraId="7ABA8376" w14:textId="77777777" w:rsidR="00B056FA" w:rsidRPr="001F5A5B" w:rsidRDefault="00B056FA" w:rsidP="0093569D">
            <w:pPr>
              <w:tabs>
                <w:tab w:val="left" w:pos="851"/>
              </w:tabs>
              <w:snapToGrid w:val="0"/>
              <w:jc w:val="both"/>
              <w:rPr>
                <w:rFonts w:ascii="Marianne" w:hAnsi="Marianne" w:cs="Arial"/>
              </w:rPr>
            </w:pPr>
          </w:p>
        </w:tc>
        <w:tc>
          <w:tcPr>
            <w:tcW w:w="3685" w:type="dxa"/>
            <w:tcBorders>
              <w:left w:val="single" w:sz="4" w:space="0" w:color="000000"/>
            </w:tcBorders>
            <w:shd w:val="clear" w:color="auto" w:fill="auto"/>
          </w:tcPr>
          <w:p w14:paraId="60523AFA" w14:textId="77777777" w:rsidR="00B056FA" w:rsidRPr="001F5A5B" w:rsidRDefault="00B056FA" w:rsidP="0093569D">
            <w:pPr>
              <w:tabs>
                <w:tab w:val="left" w:pos="851"/>
              </w:tabs>
              <w:snapToGrid w:val="0"/>
              <w:jc w:val="both"/>
              <w:rPr>
                <w:rFonts w:ascii="Marianne" w:hAnsi="Marianne" w:cs="Arial"/>
              </w:rPr>
            </w:pPr>
          </w:p>
        </w:tc>
        <w:tc>
          <w:tcPr>
            <w:tcW w:w="2348" w:type="dxa"/>
            <w:tcBorders>
              <w:left w:val="single" w:sz="4" w:space="0" w:color="000000"/>
              <w:right w:val="single" w:sz="4" w:space="0" w:color="000000"/>
            </w:tcBorders>
            <w:shd w:val="clear" w:color="auto" w:fill="auto"/>
          </w:tcPr>
          <w:p w14:paraId="4DAD856D" w14:textId="77777777" w:rsidR="00B056FA" w:rsidRPr="001F5A5B" w:rsidRDefault="00B056FA" w:rsidP="0093569D">
            <w:pPr>
              <w:tabs>
                <w:tab w:val="left" w:pos="851"/>
              </w:tabs>
              <w:snapToGrid w:val="0"/>
              <w:jc w:val="both"/>
              <w:rPr>
                <w:rFonts w:ascii="Marianne" w:hAnsi="Marianne" w:cs="Arial"/>
              </w:rPr>
            </w:pPr>
          </w:p>
        </w:tc>
      </w:tr>
      <w:tr w:rsidR="00B056FA" w:rsidRPr="001F5A5B" w14:paraId="4C8BAC0D" w14:textId="77777777" w:rsidTr="0093569D">
        <w:trPr>
          <w:trHeight w:val="1021"/>
        </w:trPr>
        <w:tc>
          <w:tcPr>
            <w:tcW w:w="4503" w:type="dxa"/>
            <w:tcBorders>
              <w:left w:val="single" w:sz="4" w:space="0" w:color="000000"/>
              <w:bottom w:val="single" w:sz="4" w:space="0" w:color="000000"/>
            </w:tcBorders>
            <w:shd w:val="clear" w:color="auto" w:fill="CCFFFF"/>
          </w:tcPr>
          <w:p w14:paraId="1D84B5D6" w14:textId="77777777" w:rsidR="00B056FA" w:rsidRPr="001F5A5B" w:rsidRDefault="00B056FA" w:rsidP="0093569D">
            <w:pPr>
              <w:tabs>
                <w:tab w:val="left" w:pos="851"/>
              </w:tabs>
              <w:snapToGrid w:val="0"/>
              <w:jc w:val="both"/>
              <w:rPr>
                <w:rFonts w:ascii="Marianne" w:hAnsi="Marianne" w:cs="Arial"/>
              </w:rPr>
            </w:pPr>
          </w:p>
        </w:tc>
        <w:tc>
          <w:tcPr>
            <w:tcW w:w="3685" w:type="dxa"/>
            <w:tcBorders>
              <w:left w:val="single" w:sz="4" w:space="0" w:color="000000"/>
              <w:bottom w:val="single" w:sz="4" w:space="0" w:color="000000"/>
            </w:tcBorders>
            <w:shd w:val="clear" w:color="auto" w:fill="CCFFFF"/>
          </w:tcPr>
          <w:p w14:paraId="07408EFD" w14:textId="77777777" w:rsidR="00B056FA" w:rsidRPr="001F5A5B" w:rsidRDefault="00B056FA" w:rsidP="0093569D">
            <w:pPr>
              <w:tabs>
                <w:tab w:val="left" w:pos="851"/>
              </w:tabs>
              <w:snapToGrid w:val="0"/>
              <w:jc w:val="both"/>
              <w:rPr>
                <w:rFonts w:ascii="Marianne" w:hAnsi="Marianne" w:cs="Arial"/>
              </w:rPr>
            </w:pPr>
          </w:p>
        </w:tc>
        <w:tc>
          <w:tcPr>
            <w:tcW w:w="2348" w:type="dxa"/>
            <w:tcBorders>
              <w:left w:val="single" w:sz="4" w:space="0" w:color="000000"/>
              <w:bottom w:val="single" w:sz="4" w:space="0" w:color="000000"/>
              <w:right w:val="single" w:sz="4" w:space="0" w:color="000000"/>
            </w:tcBorders>
            <w:shd w:val="clear" w:color="auto" w:fill="CCFFFF"/>
          </w:tcPr>
          <w:p w14:paraId="52BA34E2" w14:textId="77777777" w:rsidR="00B056FA" w:rsidRPr="001F5A5B" w:rsidRDefault="00B056FA" w:rsidP="0093569D">
            <w:pPr>
              <w:tabs>
                <w:tab w:val="left" w:pos="851"/>
              </w:tabs>
              <w:snapToGrid w:val="0"/>
              <w:jc w:val="both"/>
              <w:rPr>
                <w:rFonts w:ascii="Marianne" w:hAnsi="Marianne" w:cs="Arial"/>
              </w:rPr>
            </w:pPr>
          </w:p>
        </w:tc>
      </w:tr>
    </w:tbl>
    <w:p w14:paraId="2554426B" w14:textId="77777777" w:rsidR="00B056FA" w:rsidRPr="001F5A5B" w:rsidRDefault="00B056FA" w:rsidP="00B056FA">
      <w:pPr>
        <w:tabs>
          <w:tab w:val="left" w:pos="851"/>
          <w:tab w:val="left" w:pos="6237"/>
        </w:tabs>
        <w:rPr>
          <w:rFonts w:ascii="Marianne" w:hAnsi="Marianne"/>
        </w:rPr>
      </w:pPr>
    </w:p>
    <w:p w14:paraId="2C84D897" w14:textId="77777777" w:rsidR="00B056FA" w:rsidRPr="001F5A5B" w:rsidRDefault="00B056FA" w:rsidP="00B056FA">
      <w:pPr>
        <w:pStyle w:val="fcasegauche"/>
        <w:tabs>
          <w:tab w:val="left" w:pos="851"/>
        </w:tabs>
        <w:spacing w:after="0"/>
        <w:ind w:left="0" w:firstLine="0"/>
        <w:rPr>
          <w:rFonts w:ascii="Marianne" w:hAnsi="Marianne" w:cs="Arial"/>
          <w:bCs/>
          <w:iCs/>
        </w:rPr>
      </w:pPr>
    </w:p>
    <w:p w14:paraId="7F75EAE6" w14:textId="77777777" w:rsidR="005769EF" w:rsidRPr="001F5A5B" w:rsidRDefault="005769EF" w:rsidP="00B056FA">
      <w:pPr>
        <w:pStyle w:val="Titre2"/>
        <w:tabs>
          <w:tab w:val="left" w:pos="2268"/>
        </w:tabs>
        <w:rPr>
          <w:rFonts w:ascii="Marianne" w:hAnsi="Marianne" w:cs="Arial"/>
          <w:sz w:val="22"/>
          <w:szCs w:val="22"/>
        </w:rPr>
      </w:pPr>
      <w:r w:rsidRPr="001F5A5B">
        <w:rPr>
          <w:rFonts w:ascii="Marianne" w:hAnsi="Marianne" w:cs="Arial"/>
          <w:sz w:val="22"/>
          <w:szCs w:val="22"/>
        </w:rPr>
        <w:t>B</w:t>
      </w:r>
      <w:r w:rsidR="00B056FA" w:rsidRPr="001F5A5B">
        <w:rPr>
          <w:rFonts w:ascii="Marianne" w:hAnsi="Marianne" w:cs="Arial"/>
          <w:sz w:val="22"/>
          <w:szCs w:val="22"/>
        </w:rPr>
        <w:t>3</w:t>
      </w:r>
      <w:r w:rsidRPr="001F5A5B">
        <w:rPr>
          <w:rFonts w:ascii="Marianne" w:hAnsi="Marianne" w:cs="Arial"/>
          <w:sz w:val="22"/>
          <w:szCs w:val="22"/>
        </w:rPr>
        <w:t xml:space="preserve"> - Compte (s) à créditer :</w:t>
      </w:r>
    </w:p>
    <w:p w14:paraId="69C175C9" w14:textId="77777777" w:rsidR="005769EF" w:rsidRPr="001F5A5B" w:rsidRDefault="005769EF">
      <w:pPr>
        <w:pStyle w:val="fcase1ertab"/>
        <w:spacing w:before="120"/>
        <w:ind w:left="0" w:firstLine="0"/>
        <w:rPr>
          <w:rFonts w:ascii="Marianne" w:hAnsi="Marianne" w:cs="Arial"/>
          <w:i/>
          <w:iCs/>
        </w:rPr>
      </w:pPr>
      <w:r w:rsidRPr="001F5A5B">
        <w:rPr>
          <w:rFonts w:ascii="Marianne" w:hAnsi="Marianne" w:cs="Arial"/>
          <w:i/>
          <w:iCs/>
        </w:rPr>
        <w:t>(Joindre un ou des relevé(s) d’identité bancaire</w:t>
      </w:r>
      <w:r w:rsidR="00F018EA" w:rsidRPr="001F5A5B">
        <w:rPr>
          <w:rFonts w:ascii="Marianne" w:hAnsi="Marianne" w:cs="Arial"/>
          <w:i/>
          <w:iCs/>
        </w:rPr>
        <w:t xml:space="preserve"> au format SEPA</w:t>
      </w:r>
      <w:r w:rsidRPr="001F5A5B">
        <w:rPr>
          <w:rFonts w:ascii="Marianne" w:hAnsi="Marianne" w:cs="Arial"/>
          <w:i/>
          <w:iCs/>
        </w:rPr>
        <w:t>)</w:t>
      </w:r>
    </w:p>
    <w:p w14:paraId="3DD08027" w14:textId="77777777" w:rsidR="005769EF" w:rsidRPr="001F5A5B" w:rsidRDefault="005769EF">
      <w:pPr>
        <w:pStyle w:val="fcasegauche"/>
        <w:tabs>
          <w:tab w:val="left" w:pos="426"/>
        </w:tabs>
        <w:spacing w:after="0"/>
        <w:ind w:left="0" w:firstLine="0"/>
        <w:jc w:val="left"/>
        <w:rPr>
          <w:rFonts w:ascii="Marianne" w:hAnsi="Marianne" w:cs="Arial"/>
          <w:b/>
          <w:bCs/>
        </w:rPr>
      </w:pPr>
    </w:p>
    <w:p w14:paraId="02D133BC" w14:textId="77777777" w:rsidR="005769EF" w:rsidRPr="001F5A5B" w:rsidRDefault="005769EF">
      <w:pPr>
        <w:pStyle w:val="fcasegauche"/>
        <w:tabs>
          <w:tab w:val="left" w:pos="426"/>
        </w:tabs>
        <w:spacing w:after="0"/>
        <w:ind w:left="0" w:firstLine="0"/>
        <w:jc w:val="left"/>
        <w:rPr>
          <w:rFonts w:ascii="Marianne" w:hAnsi="Marianne" w:cs="Arial"/>
        </w:rPr>
      </w:pPr>
      <w:r w:rsidRPr="001F5A5B">
        <w:rPr>
          <w:rFonts w:ascii="Marianne" w:hAnsi="Marianne" w:cs="Arial"/>
          <w:b/>
          <w:bCs/>
          <w:color w:val="FF0000"/>
          <w:spacing w:val="-10"/>
          <w:position w:val="-2"/>
        </w:rPr>
        <w:sym w:font="Wingdings" w:char="F06E"/>
      </w:r>
      <w:r w:rsidRPr="001F5A5B">
        <w:rPr>
          <w:rFonts w:ascii="Marianne" w:hAnsi="Marianne" w:cs="Arial"/>
          <w:b/>
          <w:bCs/>
          <w:color w:val="FF0000"/>
          <w:spacing w:val="-10"/>
          <w:position w:val="-2"/>
        </w:rPr>
        <w:t xml:space="preserve">  </w:t>
      </w:r>
      <w:r w:rsidRPr="001F5A5B">
        <w:rPr>
          <w:rFonts w:ascii="Marianne" w:hAnsi="Marianne" w:cs="Arial"/>
        </w:rPr>
        <w:t>Nom de l’établissement bancaire :</w:t>
      </w:r>
    </w:p>
    <w:p w14:paraId="2EBA656D" w14:textId="77777777" w:rsidR="005769EF" w:rsidRPr="001F5A5B" w:rsidRDefault="005769EF">
      <w:pPr>
        <w:pStyle w:val="fcasegauche"/>
        <w:tabs>
          <w:tab w:val="left" w:pos="426"/>
        </w:tabs>
        <w:spacing w:after="0"/>
        <w:ind w:left="0" w:firstLine="0"/>
        <w:jc w:val="left"/>
        <w:rPr>
          <w:rFonts w:ascii="Marianne" w:hAnsi="Marianne" w:cs="Arial"/>
        </w:rPr>
      </w:pPr>
    </w:p>
    <w:p w14:paraId="3FD1CDEF" w14:textId="77777777" w:rsidR="005769EF" w:rsidRPr="001F5A5B" w:rsidRDefault="005769EF">
      <w:pPr>
        <w:pStyle w:val="fcasegauche"/>
        <w:tabs>
          <w:tab w:val="left" w:pos="426"/>
        </w:tabs>
        <w:spacing w:after="0"/>
        <w:ind w:left="0" w:firstLine="0"/>
        <w:jc w:val="left"/>
        <w:rPr>
          <w:rFonts w:ascii="Marianne" w:hAnsi="Marianne" w:cs="Arial"/>
        </w:rPr>
      </w:pPr>
    </w:p>
    <w:p w14:paraId="6ED6114E" w14:textId="77777777" w:rsidR="005769EF" w:rsidRPr="001F5A5B" w:rsidRDefault="005769EF">
      <w:pPr>
        <w:pStyle w:val="fcasegauche"/>
        <w:tabs>
          <w:tab w:val="left" w:pos="426"/>
        </w:tabs>
        <w:spacing w:after="0"/>
        <w:ind w:left="0" w:firstLine="0"/>
        <w:jc w:val="left"/>
        <w:rPr>
          <w:rFonts w:ascii="Marianne" w:hAnsi="Marianne" w:cs="Arial"/>
        </w:rPr>
      </w:pPr>
      <w:r w:rsidRPr="001F5A5B">
        <w:rPr>
          <w:rFonts w:ascii="Marianne" w:hAnsi="Marianne" w:cs="Arial"/>
          <w:b/>
          <w:bCs/>
          <w:color w:val="FF0000"/>
          <w:spacing w:val="-10"/>
          <w:position w:val="-2"/>
        </w:rPr>
        <w:sym w:font="Wingdings" w:char="F06E"/>
      </w:r>
      <w:r w:rsidRPr="001F5A5B">
        <w:rPr>
          <w:rFonts w:ascii="Marianne" w:hAnsi="Marianne" w:cs="Arial"/>
          <w:b/>
          <w:bCs/>
          <w:color w:val="FF0000"/>
          <w:spacing w:val="-10"/>
          <w:position w:val="-2"/>
        </w:rPr>
        <w:t xml:space="preserve">  </w:t>
      </w:r>
      <w:r w:rsidRPr="001F5A5B">
        <w:rPr>
          <w:rFonts w:ascii="Marianne" w:hAnsi="Marianne" w:cs="Arial"/>
        </w:rPr>
        <w:t>Numéro de compte :</w:t>
      </w:r>
    </w:p>
    <w:p w14:paraId="2562C21E" w14:textId="77777777" w:rsidR="005769EF" w:rsidRPr="001F5A5B" w:rsidRDefault="005769EF">
      <w:pPr>
        <w:pStyle w:val="fcasegauche"/>
        <w:tabs>
          <w:tab w:val="left" w:pos="426"/>
        </w:tabs>
        <w:spacing w:after="0"/>
        <w:ind w:left="0" w:firstLine="0"/>
        <w:jc w:val="left"/>
        <w:rPr>
          <w:rFonts w:ascii="Marianne" w:hAnsi="Marianne" w:cs="Arial"/>
          <w:b/>
          <w:bCs/>
        </w:rPr>
      </w:pPr>
    </w:p>
    <w:p w14:paraId="0150DC1E" w14:textId="77777777" w:rsidR="005769EF" w:rsidRPr="001F5A5B" w:rsidRDefault="005769EF">
      <w:pPr>
        <w:pStyle w:val="fcasegauche"/>
        <w:tabs>
          <w:tab w:val="left" w:pos="426"/>
        </w:tabs>
        <w:spacing w:after="0"/>
        <w:ind w:left="0" w:firstLine="0"/>
        <w:jc w:val="left"/>
        <w:rPr>
          <w:rFonts w:ascii="Marianne" w:hAnsi="Marianne" w:cs="Arial"/>
          <w:b/>
          <w:bCs/>
        </w:rPr>
      </w:pPr>
    </w:p>
    <w:p w14:paraId="16191EFA" w14:textId="77777777" w:rsidR="00413EBC" w:rsidRPr="001F5A5B" w:rsidRDefault="005769EF" w:rsidP="00413EBC">
      <w:pPr>
        <w:tabs>
          <w:tab w:val="left" w:pos="426"/>
        </w:tabs>
        <w:spacing w:after="120"/>
        <w:jc w:val="both"/>
        <w:rPr>
          <w:rFonts w:ascii="Marianne" w:hAnsi="Marianne" w:cs="Arial"/>
          <w:i/>
        </w:rPr>
      </w:pPr>
      <w:r w:rsidRPr="001F5A5B">
        <w:rPr>
          <w:rFonts w:ascii="Marianne" w:hAnsi="Marianne" w:cs="Arial"/>
          <w:b/>
          <w:bCs/>
          <w:sz w:val="22"/>
          <w:szCs w:val="22"/>
        </w:rPr>
        <w:t>B</w:t>
      </w:r>
      <w:r w:rsidR="00B056FA" w:rsidRPr="001F5A5B">
        <w:rPr>
          <w:rFonts w:ascii="Marianne" w:hAnsi="Marianne" w:cs="Arial"/>
          <w:b/>
          <w:bCs/>
          <w:sz w:val="22"/>
          <w:szCs w:val="22"/>
        </w:rPr>
        <w:t>4</w:t>
      </w:r>
      <w:r w:rsidRPr="001F5A5B">
        <w:rPr>
          <w:rFonts w:ascii="Marianne" w:hAnsi="Marianne" w:cs="Arial"/>
          <w:b/>
          <w:bCs/>
          <w:sz w:val="22"/>
          <w:szCs w:val="22"/>
        </w:rPr>
        <w:t xml:space="preserve"> - Avance</w:t>
      </w:r>
      <w:r w:rsidRPr="001F5A5B">
        <w:rPr>
          <w:rFonts w:ascii="Marianne" w:hAnsi="Marianne" w:cs="Arial"/>
          <w:b/>
          <w:bCs/>
        </w:rPr>
        <w:t> </w:t>
      </w:r>
      <w:r w:rsidR="00653A2F" w:rsidRPr="001F5A5B">
        <w:rPr>
          <w:rFonts w:ascii="Marianne" w:hAnsi="Marianne" w:cs="Arial"/>
          <w:i/>
          <w:sz w:val="18"/>
          <w:szCs w:val="18"/>
        </w:rPr>
        <w:t>(article</w:t>
      </w:r>
      <w:r w:rsidR="00E41454" w:rsidRPr="001F5A5B">
        <w:rPr>
          <w:rFonts w:ascii="Marianne" w:hAnsi="Marianne" w:cs="Arial"/>
          <w:i/>
          <w:sz w:val="18"/>
          <w:szCs w:val="18"/>
        </w:rPr>
        <w:t xml:space="preserve"> </w:t>
      </w:r>
      <w:r w:rsidR="00E41454" w:rsidRPr="00492275">
        <w:rPr>
          <w:rFonts w:ascii="Marianne" w:hAnsi="Marianne" w:cs="Arial"/>
          <w:i/>
          <w:sz w:val="18"/>
          <w:szCs w:val="18"/>
        </w:rPr>
        <w:t>R.2191-</w:t>
      </w:r>
      <w:r w:rsidR="00950AE7" w:rsidRPr="00492275">
        <w:rPr>
          <w:rFonts w:ascii="Marianne" w:hAnsi="Marianne" w:cs="Arial"/>
          <w:i/>
          <w:sz w:val="18"/>
          <w:szCs w:val="18"/>
        </w:rPr>
        <w:t>5</w:t>
      </w:r>
      <w:r w:rsidR="00E41454" w:rsidRPr="00492275">
        <w:rPr>
          <w:rFonts w:ascii="Marianne" w:hAnsi="Marianne" w:cs="Arial"/>
          <w:i/>
          <w:sz w:val="18"/>
          <w:szCs w:val="18"/>
        </w:rPr>
        <w:t xml:space="preserve"> du CCP</w:t>
      </w:r>
      <w:r w:rsidR="00653A2F" w:rsidRPr="00492275">
        <w:rPr>
          <w:rFonts w:ascii="Marianne" w:hAnsi="Marianne" w:cs="Arial"/>
          <w:i/>
          <w:sz w:val="18"/>
          <w:szCs w:val="18"/>
        </w:rPr>
        <w:t>)</w:t>
      </w:r>
      <w:r w:rsidR="00653A2F" w:rsidRPr="001F5A5B">
        <w:rPr>
          <w:rFonts w:ascii="Marianne" w:hAnsi="Marianne" w:cs="Arial"/>
          <w:i/>
          <w:iCs/>
        </w:rPr>
        <w:t xml:space="preserve"> </w:t>
      </w:r>
    </w:p>
    <w:p w14:paraId="5CC61983" w14:textId="77777777" w:rsidR="005769EF" w:rsidRPr="001F5A5B" w:rsidRDefault="005769EF">
      <w:pPr>
        <w:tabs>
          <w:tab w:val="left" w:pos="426"/>
        </w:tabs>
        <w:rPr>
          <w:rFonts w:ascii="Marianne" w:hAnsi="Marianne" w:cs="Arial"/>
          <w:b/>
          <w:bCs/>
        </w:rPr>
      </w:pPr>
    </w:p>
    <w:p w14:paraId="36CDA0E0" w14:textId="77777777" w:rsidR="005769EF" w:rsidRPr="001F5A5B" w:rsidRDefault="005769EF">
      <w:pPr>
        <w:pStyle w:val="fcasegauche"/>
        <w:tabs>
          <w:tab w:val="left" w:pos="426"/>
        </w:tabs>
        <w:spacing w:after="0"/>
        <w:ind w:left="0" w:firstLine="0"/>
        <w:jc w:val="left"/>
        <w:rPr>
          <w:rFonts w:ascii="Marianne" w:hAnsi="Marianne" w:cs="Arial"/>
        </w:rPr>
      </w:pPr>
      <w:r w:rsidRPr="001F5A5B">
        <w:rPr>
          <w:rFonts w:ascii="Marianne" w:hAnsi="Marianne" w:cs="Arial"/>
        </w:rPr>
        <w:t>Je renonce au bénéfice de l'avance :</w:t>
      </w:r>
      <w:r w:rsidRPr="001F5A5B">
        <w:rPr>
          <w:rFonts w:ascii="Marianne" w:hAnsi="Marianne" w:cs="Arial"/>
        </w:rPr>
        <w:tab/>
      </w:r>
      <w:r w:rsidRPr="001F5A5B">
        <w:rPr>
          <w:rFonts w:ascii="Marianne" w:hAnsi="Marianne" w:cs="Arial"/>
        </w:rPr>
        <w:tab/>
      </w:r>
      <w:r w:rsidRPr="001F5A5B">
        <w:rPr>
          <w:rFonts w:ascii="Marianne" w:hAnsi="Marianne" w:cs="Arial"/>
        </w:rPr>
        <w:tab/>
      </w:r>
      <w:r w:rsidRPr="001F5A5B">
        <w:rPr>
          <w:rFonts w:ascii="Marianne" w:hAnsi="Marianne" w:cs="Arial"/>
        </w:rPr>
        <w:tab/>
      </w:r>
      <w:r w:rsidRPr="001F5A5B">
        <w:rPr>
          <w:rFonts w:ascii="Marianne" w:hAnsi="Marianne" w:cs="Arial"/>
        </w:rPr>
        <w:tab/>
      </w:r>
      <w:r w:rsidR="005B5824" w:rsidRPr="001F5A5B">
        <w:rPr>
          <w:rFonts w:ascii="Marianne" w:hAnsi="Marianne" w:cs="Arial"/>
        </w:rPr>
        <w:fldChar w:fldCharType="begin">
          <w:ffData>
            <w:name w:val="CaseACocher111"/>
            <w:enabled/>
            <w:calcOnExit w:val="0"/>
            <w:checkBox>
              <w:sizeAuto/>
              <w:default w:val="0"/>
            </w:checkBox>
          </w:ffData>
        </w:fldChar>
      </w:r>
      <w:r w:rsidRPr="001F5A5B">
        <w:rPr>
          <w:rFonts w:ascii="Marianne" w:hAnsi="Marianne" w:cs="Arial"/>
        </w:rPr>
        <w:instrText xml:space="preserve"> FORMCHECKBOX </w:instrText>
      </w:r>
      <w:r w:rsidR="00062406">
        <w:rPr>
          <w:rFonts w:ascii="Marianne" w:hAnsi="Marianne" w:cs="Arial"/>
        </w:rPr>
      </w:r>
      <w:r w:rsidR="00062406">
        <w:rPr>
          <w:rFonts w:ascii="Marianne" w:hAnsi="Marianne" w:cs="Arial"/>
        </w:rPr>
        <w:fldChar w:fldCharType="separate"/>
      </w:r>
      <w:r w:rsidR="005B5824" w:rsidRPr="001F5A5B">
        <w:rPr>
          <w:rFonts w:ascii="Marianne" w:hAnsi="Marianne" w:cs="Arial"/>
        </w:rPr>
        <w:fldChar w:fldCharType="end"/>
      </w:r>
      <w:r w:rsidRPr="001F5A5B">
        <w:rPr>
          <w:rFonts w:ascii="Marianne" w:hAnsi="Marianne" w:cs="Arial"/>
        </w:rPr>
        <w:tab/>
        <w:t>NON</w:t>
      </w:r>
      <w:r w:rsidRPr="001F5A5B">
        <w:rPr>
          <w:rFonts w:ascii="Marianne" w:hAnsi="Marianne" w:cs="Arial"/>
        </w:rPr>
        <w:tab/>
      </w:r>
      <w:r w:rsidRPr="001F5A5B">
        <w:rPr>
          <w:rFonts w:ascii="Marianne" w:hAnsi="Marianne" w:cs="Arial"/>
        </w:rPr>
        <w:tab/>
      </w:r>
      <w:r w:rsidRPr="001F5A5B">
        <w:rPr>
          <w:rFonts w:ascii="Marianne" w:hAnsi="Marianne" w:cs="Arial"/>
        </w:rPr>
        <w:tab/>
      </w:r>
      <w:r w:rsidR="005B5824" w:rsidRPr="001F5A5B">
        <w:rPr>
          <w:rFonts w:ascii="Marianne" w:hAnsi="Marianne" w:cs="Arial"/>
        </w:rPr>
        <w:fldChar w:fldCharType="begin">
          <w:ffData>
            <w:name w:val="CaseACocher111"/>
            <w:enabled/>
            <w:calcOnExit w:val="0"/>
            <w:checkBox>
              <w:sizeAuto/>
              <w:default w:val="0"/>
            </w:checkBox>
          </w:ffData>
        </w:fldChar>
      </w:r>
      <w:r w:rsidRPr="001F5A5B">
        <w:rPr>
          <w:rFonts w:ascii="Marianne" w:hAnsi="Marianne" w:cs="Arial"/>
        </w:rPr>
        <w:instrText xml:space="preserve"> FORMCHECKBOX </w:instrText>
      </w:r>
      <w:r w:rsidR="00062406">
        <w:rPr>
          <w:rFonts w:ascii="Marianne" w:hAnsi="Marianne" w:cs="Arial"/>
        </w:rPr>
      </w:r>
      <w:r w:rsidR="00062406">
        <w:rPr>
          <w:rFonts w:ascii="Marianne" w:hAnsi="Marianne" w:cs="Arial"/>
        </w:rPr>
        <w:fldChar w:fldCharType="separate"/>
      </w:r>
      <w:r w:rsidR="005B5824" w:rsidRPr="001F5A5B">
        <w:rPr>
          <w:rFonts w:ascii="Marianne" w:hAnsi="Marianne" w:cs="Arial"/>
        </w:rPr>
        <w:fldChar w:fldCharType="end"/>
      </w:r>
      <w:r w:rsidRPr="001F5A5B">
        <w:rPr>
          <w:rFonts w:ascii="Marianne" w:hAnsi="Marianne" w:cs="Arial"/>
        </w:rPr>
        <w:tab/>
        <w:t>OUI</w:t>
      </w:r>
    </w:p>
    <w:p w14:paraId="09A19149" w14:textId="77777777" w:rsidR="005769EF" w:rsidRPr="001F5A5B" w:rsidRDefault="005769EF">
      <w:pPr>
        <w:rPr>
          <w:rFonts w:ascii="Marianne" w:hAnsi="Marianne" w:cs="Arial"/>
          <w:i/>
          <w:iCs/>
        </w:rPr>
      </w:pPr>
      <w:r w:rsidRPr="001F5A5B">
        <w:rPr>
          <w:rFonts w:ascii="Marianne" w:hAnsi="Marianne" w:cs="Arial"/>
          <w:i/>
          <w:iCs/>
        </w:rPr>
        <w:lastRenderedPageBreak/>
        <w:t>(Cocher la case correspondante.)</w:t>
      </w:r>
    </w:p>
    <w:p w14:paraId="164F642E" w14:textId="77777777" w:rsidR="005769EF" w:rsidRPr="001F5A5B" w:rsidRDefault="005769EF">
      <w:pPr>
        <w:tabs>
          <w:tab w:val="left" w:pos="426"/>
        </w:tabs>
        <w:jc w:val="both"/>
        <w:rPr>
          <w:rFonts w:ascii="Marianne" w:hAnsi="Marianne" w:cs="Arial"/>
          <w:b/>
          <w:bCs/>
        </w:rPr>
      </w:pPr>
    </w:p>
    <w:p w14:paraId="7EC2F733" w14:textId="77777777" w:rsidR="005769EF" w:rsidRPr="001F5A5B" w:rsidRDefault="005769EF">
      <w:pPr>
        <w:tabs>
          <w:tab w:val="left" w:pos="426"/>
        </w:tabs>
        <w:jc w:val="both"/>
        <w:rPr>
          <w:rFonts w:ascii="Marianne" w:hAnsi="Marianne" w:cs="Arial"/>
          <w:b/>
          <w:bCs/>
        </w:rPr>
      </w:pPr>
    </w:p>
    <w:p w14:paraId="153E4703" w14:textId="77777777" w:rsidR="00ED0E42" w:rsidRPr="00C71B70" w:rsidRDefault="00ED0E42">
      <w:pPr>
        <w:tabs>
          <w:tab w:val="left" w:pos="426"/>
        </w:tabs>
        <w:jc w:val="both"/>
        <w:rPr>
          <w:rFonts w:ascii="Marianne" w:hAnsi="Marianne" w:cs="Arial"/>
          <w:b/>
          <w:bCs/>
          <w:sz w:val="22"/>
          <w:szCs w:val="22"/>
        </w:rPr>
      </w:pPr>
    </w:p>
    <w:p w14:paraId="45878C63" w14:textId="77777777" w:rsidR="00C71B70" w:rsidRDefault="00C71B70" w:rsidP="00C71B70">
      <w:pPr>
        <w:tabs>
          <w:tab w:val="left" w:pos="426"/>
        </w:tabs>
        <w:spacing w:after="120"/>
        <w:jc w:val="both"/>
        <w:rPr>
          <w:rFonts w:ascii="Marianne" w:hAnsi="Marianne" w:cs="Arial"/>
          <w:i/>
          <w:iCs/>
        </w:rPr>
      </w:pPr>
      <w:r w:rsidRPr="00C71B70">
        <w:rPr>
          <w:rFonts w:ascii="Marianne" w:hAnsi="Marianne" w:cs="Arial"/>
          <w:b/>
          <w:bCs/>
          <w:sz w:val="22"/>
          <w:szCs w:val="22"/>
        </w:rPr>
        <w:t>B5 – Paiement direct des sous-traitant (Article R.2193</w:t>
      </w:r>
      <w:r>
        <w:rPr>
          <w:rFonts w:ascii="Marianne" w:hAnsi="Marianne" w:cs="Arial"/>
          <w:i/>
        </w:rPr>
        <w:t>-10</w:t>
      </w:r>
      <w:r w:rsidRPr="005C495E">
        <w:rPr>
          <w:rFonts w:ascii="Marianne" w:hAnsi="Marianne" w:cs="Arial"/>
          <w:i/>
        </w:rPr>
        <w:t xml:space="preserve"> du CCP)</w:t>
      </w:r>
      <w:r w:rsidRPr="005C495E">
        <w:rPr>
          <w:rFonts w:ascii="Marianne" w:hAnsi="Marianne" w:cs="Arial"/>
          <w:i/>
          <w:iCs/>
        </w:rPr>
        <w:t xml:space="preserve"> </w:t>
      </w:r>
    </w:p>
    <w:p w14:paraId="7C219CBC" w14:textId="77777777" w:rsidR="00C71B70" w:rsidRPr="001F5A5B" w:rsidRDefault="00C71B70" w:rsidP="00C71B70">
      <w:pPr>
        <w:rPr>
          <w:rFonts w:ascii="Marianne" w:hAnsi="Marianne" w:cs="Arial"/>
          <w:i/>
          <w:iCs/>
        </w:rPr>
      </w:pPr>
      <w:r w:rsidRPr="001F5A5B">
        <w:rPr>
          <w:rFonts w:ascii="Marianne" w:hAnsi="Marianne" w:cs="Arial"/>
          <w:i/>
          <w:iCs/>
        </w:rPr>
        <w:t>(Cocher la case correspondante.)</w:t>
      </w:r>
    </w:p>
    <w:p w14:paraId="3086D248" w14:textId="77777777" w:rsidR="00C71B70" w:rsidRPr="005C495E" w:rsidRDefault="00C71B70" w:rsidP="00C71B70">
      <w:pPr>
        <w:tabs>
          <w:tab w:val="left" w:pos="426"/>
        </w:tabs>
        <w:spacing w:after="120"/>
        <w:jc w:val="both"/>
        <w:rPr>
          <w:rFonts w:ascii="Marianne" w:hAnsi="Marianne" w:cs="Arial"/>
          <w:i/>
        </w:rPr>
      </w:pPr>
    </w:p>
    <w:p w14:paraId="3F3DE2E8" w14:textId="77777777" w:rsidR="00C71B70" w:rsidRPr="001F5A5B" w:rsidRDefault="00C71B70" w:rsidP="00C71B70">
      <w:pPr>
        <w:tabs>
          <w:tab w:val="left" w:pos="426"/>
        </w:tabs>
        <w:rPr>
          <w:rFonts w:ascii="Marianne" w:hAnsi="Marianne" w:cs="Arial"/>
          <w:b/>
          <w:bCs/>
        </w:rPr>
      </w:pPr>
    </w:p>
    <w:p w14:paraId="4436B473" w14:textId="77777777" w:rsidR="00C71B70" w:rsidRPr="001F5A5B" w:rsidRDefault="00C71B70" w:rsidP="00C71B70">
      <w:pPr>
        <w:pStyle w:val="fcasegauche"/>
        <w:tabs>
          <w:tab w:val="left" w:pos="426"/>
        </w:tabs>
        <w:spacing w:after="0"/>
        <w:ind w:left="0" w:firstLine="0"/>
        <w:jc w:val="left"/>
        <w:rPr>
          <w:rFonts w:ascii="Marianne" w:hAnsi="Marianne" w:cs="Arial"/>
        </w:rPr>
      </w:pPr>
      <w:r w:rsidRPr="001F5A5B">
        <w:rPr>
          <w:rFonts w:ascii="Marianne" w:hAnsi="Marianne" w:cs="Arial"/>
        </w:rPr>
        <w:tab/>
      </w:r>
      <w:r w:rsidRPr="001F5A5B">
        <w:rPr>
          <w:rFonts w:ascii="Marianne" w:hAnsi="Marianne" w:cs="Arial"/>
        </w:rPr>
        <w:tab/>
      </w:r>
      <w:r w:rsidRPr="001F5A5B">
        <w:rPr>
          <w:rFonts w:ascii="Marianne" w:hAnsi="Marianne" w:cs="Arial"/>
        </w:rPr>
        <w:tab/>
      </w:r>
      <w:r w:rsidRPr="001F5A5B">
        <w:rPr>
          <w:rFonts w:ascii="Marianne" w:hAnsi="Marianne" w:cs="Arial"/>
        </w:rPr>
        <w:tab/>
      </w:r>
      <w:r w:rsidRPr="001F5A5B">
        <w:rPr>
          <w:rFonts w:ascii="Marianne" w:hAnsi="Marianne" w:cs="Arial"/>
        </w:rPr>
        <w:tab/>
      </w:r>
      <w:r>
        <w:rPr>
          <w:rFonts w:ascii="Marianne" w:hAnsi="Marianne" w:cs="Arial"/>
        </w:rPr>
        <w:fldChar w:fldCharType="begin">
          <w:ffData>
            <w:name w:val="CaseACocher111"/>
            <w:enabled/>
            <w:calcOnExit w:val="0"/>
            <w:checkBox>
              <w:sizeAuto/>
              <w:default w:val="0"/>
            </w:checkBox>
          </w:ffData>
        </w:fldChar>
      </w:r>
      <w:r>
        <w:rPr>
          <w:rFonts w:ascii="Marianne" w:hAnsi="Marianne" w:cs="Arial"/>
        </w:rPr>
        <w:instrText xml:space="preserve"> FORMCHECKBOX </w:instrText>
      </w:r>
      <w:r w:rsidR="00062406">
        <w:rPr>
          <w:rFonts w:ascii="Marianne" w:hAnsi="Marianne" w:cs="Arial"/>
        </w:rPr>
      </w:r>
      <w:r w:rsidR="00062406">
        <w:rPr>
          <w:rFonts w:ascii="Marianne" w:hAnsi="Marianne" w:cs="Arial"/>
        </w:rPr>
        <w:fldChar w:fldCharType="separate"/>
      </w:r>
      <w:r>
        <w:rPr>
          <w:rFonts w:ascii="Marianne" w:hAnsi="Marianne" w:cs="Arial"/>
        </w:rPr>
        <w:fldChar w:fldCharType="end"/>
      </w:r>
      <w:r w:rsidRPr="001F5A5B">
        <w:rPr>
          <w:rFonts w:ascii="Marianne" w:hAnsi="Marianne" w:cs="Arial"/>
        </w:rPr>
        <w:tab/>
        <w:t>NON</w:t>
      </w:r>
      <w:r w:rsidRPr="001F5A5B">
        <w:rPr>
          <w:rFonts w:ascii="Marianne" w:hAnsi="Marianne" w:cs="Arial"/>
        </w:rPr>
        <w:tab/>
      </w:r>
      <w:r w:rsidRPr="001F5A5B">
        <w:rPr>
          <w:rFonts w:ascii="Marianne" w:hAnsi="Marianne" w:cs="Arial"/>
        </w:rPr>
        <w:tab/>
      </w:r>
      <w:r w:rsidRPr="001F5A5B">
        <w:rPr>
          <w:rFonts w:ascii="Marianne" w:hAnsi="Marianne" w:cs="Arial"/>
        </w:rPr>
        <w:tab/>
      </w:r>
      <w:r w:rsidRPr="001F5A5B">
        <w:rPr>
          <w:rFonts w:ascii="Marianne" w:hAnsi="Marianne" w:cs="Arial"/>
        </w:rPr>
        <w:fldChar w:fldCharType="begin">
          <w:ffData>
            <w:name w:val="CaseACocher111"/>
            <w:enabled/>
            <w:calcOnExit w:val="0"/>
            <w:checkBox>
              <w:sizeAuto/>
              <w:default w:val="0"/>
            </w:checkBox>
          </w:ffData>
        </w:fldChar>
      </w:r>
      <w:r w:rsidRPr="001F5A5B">
        <w:rPr>
          <w:rFonts w:ascii="Marianne" w:hAnsi="Marianne" w:cs="Arial"/>
        </w:rPr>
        <w:instrText xml:space="preserve"> FORMCHECKBOX </w:instrText>
      </w:r>
      <w:r w:rsidR="00062406">
        <w:rPr>
          <w:rFonts w:ascii="Marianne" w:hAnsi="Marianne" w:cs="Arial"/>
        </w:rPr>
      </w:r>
      <w:r w:rsidR="00062406">
        <w:rPr>
          <w:rFonts w:ascii="Marianne" w:hAnsi="Marianne" w:cs="Arial"/>
        </w:rPr>
        <w:fldChar w:fldCharType="separate"/>
      </w:r>
      <w:r w:rsidRPr="001F5A5B">
        <w:rPr>
          <w:rFonts w:ascii="Marianne" w:hAnsi="Marianne" w:cs="Arial"/>
        </w:rPr>
        <w:fldChar w:fldCharType="end"/>
      </w:r>
      <w:r w:rsidRPr="001F5A5B">
        <w:rPr>
          <w:rFonts w:ascii="Marianne" w:hAnsi="Marianne" w:cs="Arial"/>
        </w:rPr>
        <w:tab/>
        <w:t>OUI</w:t>
      </w:r>
    </w:p>
    <w:p w14:paraId="01B57546" w14:textId="77777777" w:rsidR="00C71B70" w:rsidRDefault="00C71B70" w:rsidP="00C71B70">
      <w:pPr>
        <w:tabs>
          <w:tab w:val="left" w:pos="426"/>
        </w:tabs>
        <w:jc w:val="both"/>
        <w:rPr>
          <w:rFonts w:ascii="Marianne" w:hAnsi="Marianne" w:cs="Arial"/>
          <w:b/>
          <w:bCs/>
        </w:rPr>
      </w:pPr>
    </w:p>
    <w:p w14:paraId="73AF1D2F" w14:textId="1FFF983E" w:rsidR="00F669DB" w:rsidRDefault="00F669DB">
      <w:pPr>
        <w:rPr>
          <w:rFonts w:ascii="Marianne" w:hAnsi="Marianne" w:cs="Arial"/>
          <w:b/>
          <w:bCs/>
          <w:sz w:val="24"/>
          <w:szCs w:val="24"/>
          <w:u w:val="single"/>
        </w:rPr>
      </w:pPr>
    </w:p>
    <w:p w14:paraId="2B8036C0" w14:textId="70C12E60" w:rsidR="00F669DB" w:rsidRDefault="00F669DB">
      <w:pPr>
        <w:rPr>
          <w:rFonts w:ascii="Marianne" w:hAnsi="Marianne" w:cs="Arial"/>
          <w:b/>
          <w:bCs/>
          <w:sz w:val="24"/>
          <w:szCs w:val="24"/>
          <w:u w:val="single"/>
        </w:rPr>
      </w:pPr>
    </w:p>
    <w:p w14:paraId="3E1D15C8" w14:textId="77777777" w:rsidR="00F669DB" w:rsidRPr="00136B01" w:rsidRDefault="00F669DB" w:rsidP="00136B01">
      <w:pPr>
        <w:tabs>
          <w:tab w:val="left" w:pos="851"/>
          <w:tab w:val="left" w:pos="6237"/>
        </w:tabs>
        <w:rPr>
          <w:rFonts w:ascii="Marianne" w:hAnsi="Marianne" w:cs="Arial"/>
          <w:b/>
          <w:sz w:val="22"/>
          <w:szCs w:val="22"/>
        </w:rPr>
      </w:pPr>
    </w:p>
    <w:p w14:paraId="0306830D" w14:textId="77777777" w:rsidR="005769EF" w:rsidRPr="00136B01" w:rsidRDefault="0027580C" w:rsidP="00136B01">
      <w:pPr>
        <w:tabs>
          <w:tab w:val="left" w:pos="851"/>
          <w:tab w:val="left" w:pos="6237"/>
        </w:tabs>
        <w:rPr>
          <w:rFonts w:ascii="Marianne" w:hAnsi="Marianne" w:cs="Arial"/>
          <w:b/>
          <w:sz w:val="22"/>
          <w:szCs w:val="22"/>
        </w:rPr>
      </w:pPr>
      <w:r w:rsidRPr="00136B01">
        <w:rPr>
          <w:rFonts w:ascii="Marianne" w:hAnsi="Marianne" w:cs="Arial"/>
          <w:b/>
          <w:sz w:val="22"/>
          <w:szCs w:val="22"/>
        </w:rPr>
        <w:t>C - Signa</w:t>
      </w:r>
      <w:r w:rsidR="00DF59AC" w:rsidRPr="00136B01">
        <w:rPr>
          <w:rFonts w:ascii="Marianne" w:hAnsi="Marianne" w:cs="Arial"/>
          <w:b/>
          <w:sz w:val="22"/>
          <w:szCs w:val="22"/>
        </w:rPr>
        <w:t>ture de l’offre par le candidat</w:t>
      </w:r>
    </w:p>
    <w:p w14:paraId="75AAF28E" w14:textId="77777777" w:rsidR="00950AE7" w:rsidRPr="001F5A5B" w:rsidRDefault="00950AE7" w:rsidP="00113DD0">
      <w:pPr>
        <w:pStyle w:val="fcase1ertab"/>
        <w:tabs>
          <w:tab w:val="left" w:pos="851"/>
        </w:tabs>
        <w:ind w:left="0" w:firstLine="0"/>
        <w:rPr>
          <w:rFonts w:ascii="Marianne" w:hAnsi="Marianne" w:cs="Arial"/>
          <w:b/>
          <w:sz w:val="22"/>
          <w:szCs w:val="22"/>
        </w:rPr>
      </w:pPr>
    </w:p>
    <w:p w14:paraId="3A282068" w14:textId="77777777" w:rsidR="00950AE7" w:rsidRPr="001F5A5B" w:rsidRDefault="00950AE7" w:rsidP="00113DD0">
      <w:pPr>
        <w:pStyle w:val="fcase1ertab"/>
        <w:tabs>
          <w:tab w:val="left" w:pos="851"/>
        </w:tabs>
        <w:ind w:left="0" w:firstLine="0"/>
        <w:rPr>
          <w:rFonts w:ascii="Marianne" w:hAnsi="Marianne" w:cs="Arial"/>
          <w:b/>
          <w:sz w:val="22"/>
          <w:szCs w:val="22"/>
        </w:rPr>
      </w:pPr>
    </w:p>
    <w:p w14:paraId="30700222" w14:textId="77777777" w:rsidR="00113DD0" w:rsidRPr="001F5A5B" w:rsidRDefault="00113DD0" w:rsidP="00113DD0">
      <w:pPr>
        <w:pStyle w:val="fcase1ertab"/>
        <w:tabs>
          <w:tab w:val="left" w:pos="851"/>
        </w:tabs>
        <w:ind w:left="0" w:firstLine="0"/>
        <w:rPr>
          <w:rFonts w:ascii="Marianne" w:hAnsi="Marianne" w:cs="Arial"/>
          <w:i/>
          <w:sz w:val="18"/>
          <w:szCs w:val="18"/>
        </w:rPr>
      </w:pPr>
      <w:r w:rsidRPr="001F5A5B">
        <w:rPr>
          <w:rFonts w:ascii="Marianne" w:hAnsi="Marianne" w:cs="Arial"/>
          <w:b/>
          <w:sz w:val="22"/>
          <w:szCs w:val="22"/>
        </w:rPr>
        <w:t>C1 – Signature du marché ou de l’accord-cadre par le titulaire individuel :</w:t>
      </w:r>
    </w:p>
    <w:p w14:paraId="540EAFB6" w14:textId="77777777" w:rsidR="00113DD0" w:rsidRPr="001F5A5B" w:rsidRDefault="00113DD0" w:rsidP="00113DD0">
      <w:pPr>
        <w:pStyle w:val="fcase1ertab"/>
        <w:tabs>
          <w:tab w:val="left" w:pos="851"/>
        </w:tabs>
        <w:ind w:left="0" w:firstLine="0"/>
        <w:rPr>
          <w:rFonts w:ascii="Marianne" w:hAnsi="Marianne"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113DD0" w:rsidRPr="001F5A5B" w14:paraId="3A79A2F9" w14:textId="77777777" w:rsidTr="0093569D">
        <w:tc>
          <w:tcPr>
            <w:tcW w:w="4644" w:type="dxa"/>
            <w:tcBorders>
              <w:top w:val="single" w:sz="4" w:space="0" w:color="000000"/>
              <w:left w:val="single" w:sz="4" w:space="0" w:color="000000"/>
              <w:bottom w:val="single" w:sz="4" w:space="0" w:color="000000"/>
            </w:tcBorders>
            <w:shd w:val="clear" w:color="auto" w:fill="auto"/>
            <w:vAlign w:val="center"/>
          </w:tcPr>
          <w:p w14:paraId="5277BF65" w14:textId="77777777" w:rsidR="00113DD0" w:rsidRPr="001F5A5B" w:rsidRDefault="00113DD0" w:rsidP="0093569D">
            <w:pPr>
              <w:tabs>
                <w:tab w:val="left" w:pos="851"/>
              </w:tabs>
              <w:jc w:val="center"/>
              <w:rPr>
                <w:rFonts w:ascii="Marianne" w:hAnsi="Marianne" w:cs="Arial"/>
                <w:b/>
                <w:bCs/>
              </w:rPr>
            </w:pPr>
            <w:r w:rsidRPr="001F5A5B">
              <w:rPr>
                <w:rFonts w:ascii="Marianne" w:hAnsi="Marianne" w:cs="Arial"/>
                <w:b/>
                <w:bCs/>
              </w:rPr>
              <w:t>Nom, prénom et qualité</w:t>
            </w:r>
          </w:p>
          <w:p w14:paraId="56F65D35" w14:textId="77777777" w:rsidR="00113DD0" w:rsidRPr="001F5A5B" w:rsidRDefault="00113DD0" w:rsidP="0093569D">
            <w:pPr>
              <w:tabs>
                <w:tab w:val="left" w:pos="851"/>
              </w:tabs>
              <w:jc w:val="center"/>
              <w:rPr>
                <w:rFonts w:ascii="Marianne" w:hAnsi="Marianne" w:cs="Arial"/>
                <w:b/>
                <w:bCs/>
              </w:rPr>
            </w:pPr>
            <w:r w:rsidRPr="001F5A5B">
              <w:rPr>
                <w:rFonts w:ascii="Marianne" w:hAnsi="Marianne"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44629A16" w14:textId="77777777" w:rsidR="00113DD0" w:rsidRPr="001F5A5B" w:rsidRDefault="00113DD0" w:rsidP="0093569D">
            <w:pPr>
              <w:tabs>
                <w:tab w:val="left" w:pos="851"/>
              </w:tabs>
              <w:jc w:val="center"/>
              <w:rPr>
                <w:rFonts w:ascii="Marianne" w:hAnsi="Marianne" w:cs="Arial"/>
                <w:b/>
                <w:bCs/>
              </w:rPr>
            </w:pPr>
            <w:r w:rsidRPr="001F5A5B">
              <w:rPr>
                <w:rFonts w:ascii="Marianne" w:hAnsi="Marianne"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BE240C" w14:textId="77777777" w:rsidR="00113DD0" w:rsidRPr="001F5A5B" w:rsidRDefault="00113DD0" w:rsidP="0093569D">
            <w:pPr>
              <w:tabs>
                <w:tab w:val="left" w:pos="851"/>
              </w:tabs>
              <w:jc w:val="center"/>
              <w:rPr>
                <w:rFonts w:ascii="Marianne" w:hAnsi="Marianne" w:cs="Arial"/>
                <w:b/>
                <w:bCs/>
              </w:rPr>
            </w:pPr>
            <w:r w:rsidRPr="001F5A5B">
              <w:rPr>
                <w:rFonts w:ascii="Marianne" w:hAnsi="Marianne" w:cs="Arial"/>
                <w:b/>
                <w:bCs/>
              </w:rPr>
              <w:t>Signature</w:t>
            </w:r>
          </w:p>
        </w:tc>
      </w:tr>
      <w:tr w:rsidR="00113DD0" w:rsidRPr="001F5A5B" w14:paraId="78BB0B18" w14:textId="77777777" w:rsidTr="0093569D">
        <w:trPr>
          <w:trHeight w:val="1021"/>
        </w:trPr>
        <w:tc>
          <w:tcPr>
            <w:tcW w:w="4644" w:type="dxa"/>
            <w:tcBorders>
              <w:top w:val="single" w:sz="4" w:space="0" w:color="000000"/>
              <w:left w:val="single" w:sz="4" w:space="0" w:color="000000"/>
              <w:bottom w:val="single" w:sz="4" w:space="0" w:color="auto"/>
            </w:tcBorders>
            <w:shd w:val="clear" w:color="auto" w:fill="auto"/>
          </w:tcPr>
          <w:p w14:paraId="676DF04A" w14:textId="77777777" w:rsidR="00113DD0" w:rsidRPr="001F5A5B" w:rsidRDefault="00113DD0" w:rsidP="0093569D">
            <w:pPr>
              <w:tabs>
                <w:tab w:val="left" w:pos="851"/>
              </w:tabs>
              <w:snapToGrid w:val="0"/>
              <w:jc w:val="both"/>
              <w:rPr>
                <w:rFonts w:ascii="Marianne" w:hAnsi="Marianne" w:cs="Arial"/>
                <w:b/>
                <w:bCs/>
              </w:rPr>
            </w:pPr>
          </w:p>
        </w:tc>
        <w:tc>
          <w:tcPr>
            <w:tcW w:w="2694" w:type="dxa"/>
            <w:tcBorders>
              <w:top w:val="single" w:sz="4" w:space="0" w:color="000000"/>
              <w:left w:val="single" w:sz="4" w:space="0" w:color="000000"/>
              <w:bottom w:val="single" w:sz="4" w:space="0" w:color="auto"/>
            </w:tcBorders>
            <w:shd w:val="clear" w:color="auto" w:fill="auto"/>
          </w:tcPr>
          <w:p w14:paraId="7FA82BCF" w14:textId="77777777" w:rsidR="00113DD0" w:rsidRPr="001F5A5B" w:rsidRDefault="00113DD0" w:rsidP="0093569D">
            <w:pPr>
              <w:tabs>
                <w:tab w:val="left" w:pos="851"/>
              </w:tabs>
              <w:snapToGrid w:val="0"/>
              <w:jc w:val="both"/>
              <w:rPr>
                <w:rFonts w:ascii="Marianne" w:hAnsi="Marianne" w:cs="Arial"/>
                <w:b/>
                <w:bCs/>
              </w:rPr>
            </w:pPr>
          </w:p>
        </w:tc>
        <w:tc>
          <w:tcPr>
            <w:tcW w:w="3056" w:type="dxa"/>
            <w:tcBorders>
              <w:top w:val="single" w:sz="4" w:space="0" w:color="000000"/>
              <w:left w:val="single" w:sz="4" w:space="0" w:color="000000"/>
              <w:bottom w:val="single" w:sz="4" w:space="0" w:color="auto"/>
              <w:right w:val="single" w:sz="4" w:space="0" w:color="000000"/>
            </w:tcBorders>
            <w:shd w:val="clear" w:color="auto" w:fill="auto"/>
          </w:tcPr>
          <w:p w14:paraId="71A597BC" w14:textId="77777777" w:rsidR="00113DD0" w:rsidRPr="001F5A5B" w:rsidRDefault="00113DD0" w:rsidP="0093569D">
            <w:pPr>
              <w:tabs>
                <w:tab w:val="left" w:pos="851"/>
              </w:tabs>
              <w:snapToGrid w:val="0"/>
              <w:jc w:val="both"/>
              <w:rPr>
                <w:rFonts w:ascii="Marianne" w:hAnsi="Marianne" w:cs="Arial"/>
                <w:b/>
                <w:bCs/>
              </w:rPr>
            </w:pPr>
          </w:p>
        </w:tc>
      </w:tr>
    </w:tbl>
    <w:p w14:paraId="3FE5039C" w14:textId="77777777" w:rsidR="00136B01" w:rsidRDefault="00136B01" w:rsidP="00113DD0">
      <w:pPr>
        <w:tabs>
          <w:tab w:val="left" w:pos="851"/>
        </w:tabs>
        <w:jc w:val="both"/>
        <w:rPr>
          <w:rFonts w:ascii="Marianne" w:hAnsi="Marianne" w:cs="Arial"/>
          <w:sz w:val="18"/>
          <w:szCs w:val="18"/>
        </w:rPr>
      </w:pPr>
    </w:p>
    <w:p w14:paraId="5111959A" w14:textId="77777777" w:rsidR="00136B01" w:rsidRDefault="00136B01" w:rsidP="00113DD0">
      <w:pPr>
        <w:tabs>
          <w:tab w:val="left" w:pos="851"/>
        </w:tabs>
        <w:jc w:val="both"/>
        <w:rPr>
          <w:rFonts w:ascii="Marianne" w:hAnsi="Marianne" w:cs="Arial"/>
          <w:sz w:val="18"/>
          <w:szCs w:val="18"/>
        </w:rPr>
      </w:pPr>
    </w:p>
    <w:p w14:paraId="178E79B4" w14:textId="77777777" w:rsidR="00136B01" w:rsidRDefault="00136B01" w:rsidP="00113DD0">
      <w:pPr>
        <w:tabs>
          <w:tab w:val="left" w:pos="851"/>
        </w:tabs>
        <w:jc w:val="both"/>
        <w:rPr>
          <w:rFonts w:ascii="Marianne" w:hAnsi="Marianne" w:cs="Arial"/>
          <w:sz w:val="18"/>
          <w:szCs w:val="18"/>
        </w:rPr>
      </w:pPr>
    </w:p>
    <w:p w14:paraId="3AA5850A" w14:textId="2AA503C6" w:rsidR="00113DD0" w:rsidRPr="001F5A5B" w:rsidRDefault="00113DD0" w:rsidP="00113DD0">
      <w:pPr>
        <w:tabs>
          <w:tab w:val="left" w:pos="851"/>
        </w:tabs>
        <w:jc w:val="both"/>
        <w:rPr>
          <w:rFonts w:ascii="Marianne" w:hAnsi="Marianne" w:cs="Arial"/>
        </w:rPr>
      </w:pPr>
      <w:r w:rsidRPr="001F5A5B">
        <w:rPr>
          <w:rFonts w:ascii="Marianne" w:hAnsi="Marianne" w:cs="Arial"/>
          <w:sz w:val="18"/>
          <w:szCs w:val="18"/>
        </w:rPr>
        <w:t>(*) Le signataire doit avoir le pouvoir d’engager la personne qu’il représente.</w:t>
      </w:r>
    </w:p>
    <w:p w14:paraId="7AEDAB11" w14:textId="77777777" w:rsidR="00113DD0" w:rsidRPr="001F5A5B" w:rsidRDefault="00113DD0" w:rsidP="00113DD0">
      <w:pPr>
        <w:pStyle w:val="fcase1ertab"/>
        <w:tabs>
          <w:tab w:val="left" w:pos="851"/>
        </w:tabs>
        <w:ind w:left="0" w:firstLine="0"/>
        <w:rPr>
          <w:rFonts w:ascii="Marianne" w:hAnsi="Marianne" w:cs="Arial"/>
          <w:b/>
          <w:sz w:val="22"/>
          <w:szCs w:val="22"/>
        </w:rPr>
      </w:pPr>
    </w:p>
    <w:p w14:paraId="0AC8B499" w14:textId="77777777" w:rsidR="00113DD0" w:rsidRPr="001F5A5B" w:rsidRDefault="00113DD0" w:rsidP="00113DD0">
      <w:pPr>
        <w:pStyle w:val="fcase1ertab"/>
        <w:tabs>
          <w:tab w:val="left" w:pos="851"/>
        </w:tabs>
        <w:ind w:left="0" w:firstLine="0"/>
        <w:rPr>
          <w:rFonts w:ascii="Marianne" w:hAnsi="Marianne" w:cs="Arial"/>
          <w:i/>
          <w:sz w:val="18"/>
          <w:szCs w:val="18"/>
        </w:rPr>
      </w:pPr>
      <w:r w:rsidRPr="001F5A5B">
        <w:rPr>
          <w:rFonts w:ascii="Marianne" w:hAnsi="Marianne" w:cs="Arial"/>
          <w:b/>
          <w:sz w:val="22"/>
          <w:szCs w:val="22"/>
        </w:rPr>
        <w:t>C2 – Signature du marché ou de l’accord-cadre en cas de groupement :</w:t>
      </w:r>
    </w:p>
    <w:p w14:paraId="50C50A27" w14:textId="77777777" w:rsidR="00113DD0" w:rsidRPr="001F5A5B" w:rsidRDefault="00113DD0" w:rsidP="00113DD0">
      <w:pPr>
        <w:tabs>
          <w:tab w:val="left" w:pos="851"/>
        </w:tabs>
        <w:jc w:val="both"/>
        <w:rPr>
          <w:rFonts w:ascii="Marianne" w:hAnsi="Marianne"/>
        </w:rPr>
      </w:pPr>
    </w:p>
    <w:p w14:paraId="32235954" w14:textId="77777777" w:rsidR="00113DD0" w:rsidRPr="00492275" w:rsidRDefault="00113DD0" w:rsidP="00113DD0">
      <w:pPr>
        <w:tabs>
          <w:tab w:val="left" w:pos="851"/>
        </w:tabs>
        <w:rPr>
          <w:rFonts w:ascii="Marianne" w:hAnsi="Marianne" w:cs="Arial"/>
          <w:sz w:val="18"/>
          <w:szCs w:val="18"/>
        </w:rPr>
      </w:pPr>
      <w:r w:rsidRPr="00492275">
        <w:rPr>
          <w:rFonts w:ascii="Marianne" w:hAnsi="Marianne" w:cs="Arial"/>
        </w:rPr>
        <w:t xml:space="preserve">Les membres du groupement d’opérateurs économiques désignent le mandataire suivant </w:t>
      </w:r>
      <w:r w:rsidRPr="00492275">
        <w:rPr>
          <w:rFonts w:ascii="Marianne" w:hAnsi="Marianne" w:cs="Arial"/>
          <w:i/>
          <w:sz w:val="18"/>
          <w:szCs w:val="18"/>
        </w:rPr>
        <w:t>(article</w:t>
      </w:r>
      <w:r w:rsidR="00D70686" w:rsidRPr="00492275">
        <w:rPr>
          <w:rFonts w:ascii="Marianne" w:hAnsi="Marianne" w:cs="Arial"/>
          <w:i/>
          <w:sz w:val="18"/>
          <w:szCs w:val="18"/>
        </w:rPr>
        <w:t xml:space="preserve"> R.2142-20 du CCP</w:t>
      </w:r>
      <w:r w:rsidRPr="00492275">
        <w:rPr>
          <w:rFonts w:ascii="Marianne" w:hAnsi="Marianne" w:cs="Arial"/>
          <w:i/>
          <w:sz w:val="18"/>
          <w:szCs w:val="18"/>
        </w:rPr>
        <w:t>) </w:t>
      </w:r>
      <w:r w:rsidRPr="00492275">
        <w:rPr>
          <w:rFonts w:ascii="Marianne" w:hAnsi="Marianne" w:cs="Arial"/>
          <w:sz w:val="18"/>
          <w:szCs w:val="18"/>
        </w:rPr>
        <w:t>:</w:t>
      </w:r>
    </w:p>
    <w:p w14:paraId="1126B938" w14:textId="77777777" w:rsidR="00D70686" w:rsidRPr="00492275" w:rsidRDefault="00D70686" w:rsidP="00113DD0">
      <w:pPr>
        <w:tabs>
          <w:tab w:val="left" w:pos="851"/>
        </w:tabs>
        <w:rPr>
          <w:rFonts w:ascii="Marianne" w:hAnsi="Marianne" w:cs="Arial"/>
          <w:sz w:val="18"/>
          <w:szCs w:val="18"/>
        </w:rPr>
      </w:pPr>
    </w:p>
    <w:p w14:paraId="159C5AAF" w14:textId="77777777" w:rsidR="00113DD0" w:rsidRPr="001F5A5B" w:rsidRDefault="00113DD0" w:rsidP="00113DD0">
      <w:pPr>
        <w:tabs>
          <w:tab w:val="left" w:pos="851"/>
        </w:tabs>
        <w:rPr>
          <w:rFonts w:ascii="Marianne" w:hAnsi="Marianne" w:cs="Arial"/>
          <w:i/>
          <w:sz w:val="18"/>
          <w:szCs w:val="18"/>
        </w:rPr>
      </w:pPr>
      <w:r w:rsidRPr="00492275">
        <w:rPr>
          <w:rFonts w:ascii="Marianne" w:hAnsi="Marianne" w:cs="Arial"/>
          <w:i/>
          <w:sz w:val="18"/>
          <w:szCs w:val="18"/>
        </w:rPr>
        <w:t>[Indiquer le nom commercial et la dénomination sociale du mandataire]</w:t>
      </w:r>
    </w:p>
    <w:p w14:paraId="2A4FAE0A" w14:textId="77777777" w:rsidR="00113DD0" w:rsidRPr="001F5A5B" w:rsidRDefault="00113DD0" w:rsidP="00113DD0">
      <w:pPr>
        <w:tabs>
          <w:tab w:val="left" w:pos="851"/>
        </w:tabs>
        <w:rPr>
          <w:rFonts w:ascii="Marianne" w:hAnsi="Marianne" w:cs="Arial"/>
        </w:rPr>
      </w:pPr>
    </w:p>
    <w:p w14:paraId="4DD46D87" w14:textId="77777777" w:rsidR="00D70686" w:rsidRPr="001F5A5B" w:rsidRDefault="00D70686" w:rsidP="00113DD0">
      <w:pPr>
        <w:tabs>
          <w:tab w:val="left" w:pos="851"/>
        </w:tabs>
        <w:rPr>
          <w:rFonts w:ascii="Marianne" w:hAnsi="Marianne" w:cs="Arial"/>
        </w:rPr>
      </w:pPr>
    </w:p>
    <w:p w14:paraId="021BA51D" w14:textId="77777777" w:rsidR="00CB702D" w:rsidRPr="001F5A5B" w:rsidRDefault="00CB702D" w:rsidP="00113DD0">
      <w:pPr>
        <w:tabs>
          <w:tab w:val="left" w:pos="851"/>
        </w:tabs>
        <w:rPr>
          <w:rFonts w:ascii="Marianne" w:hAnsi="Marianne" w:cs="Arial"/>
        </w:rPr>
      </w:pPr>
    </w:p>
    <w:p w14:paraId="799A0553" w14:textId="77777777" w:rsidR="00113DD0" w:rsidRPr="001F5A5B" w:rsidRDefault="00113DD0" w:rsidP="00113DD0">
      <w:pPr>
        <w:pStyle w:val="fcase1ertab"/>
        <w:tabs>
          <w:tab w:val="left" w:pos="851"/>
        </w:tabs>
        <w:ind w:left="0" w:firstLine="0"/>
        <w:rPr>
          <w:rFonts w:ascii="Marianne" w:hAnsi="Marianne" w:cs="Arial"/>
        </w:rPr>
      </w:pPr>
    </w:p>
    <w:p w14:paraId="24CB3F69" w14:textId="77777777" w:rsidR="00113DD0" w:rsidRPr="001F5A5B" w:rsidRDefault="00113DD0" w:rsidP="00113DD0">
      <w:pPr>
        <w:pStyle w:val="fcase1ertab"/>
        <w:tabs>
          <w:tab w:val="left" w:pos="851"/>
        </w:tabs>
        <w:ind w:left="0" w:firstLine="0"/>
        <w:rPr>
          <w:rFonts w:ascii="Marianne" w:hAnsi="Marianne" w:cs="Arial"/>
        </w:rPr>
      </w:pPr>
      <w:r w:rsidRPr="001F5A5B">
        <w:rPr>
          <w:rFonts w:ascii="Marianne" w:hAnsi="Marianne" w:cs="Arial"/>
        </w:rPr>
        <w:t>En cas de groupement conjoint, le mandataire du groupement est :</w:t>
      </w:r>
    </w:p>
    <w:p w14:paraId="244C6C19" w14:textId="77777777" w:rsidR="00113DD0" w:rsidRPr="001F5A5B" w:rsidRDefault="00113DD0" w:rsidP="00113DD0">
      <w:pPr>
        <w:pStyle w:val="fcase1ertab"/>
        <w:tabs>
          <w:tab w:val="left" w:pos="851"/>
        </w:tabs>
        <w:rPr>
          <w:rFonts w:ascii="Marianne" w:hAnsi="Marianne" w:cs="Arial"/>
        </w:rPr>
      </w:pPr>
      <w:r w:rsidRPr="001F5A5B">
        <w:rPr>
          <w:rFonts w:ascii="Marianne" w:hAnsi="Marianne" w:cs="Arial"/>
          <w:i/>
          <w:iCs/>
          <w:sz w:val="18"/>
          <w:szCs w:val="18"/>
        </w:rPr>
        <w:t>(Cocher la case correspondante.)</w:t>
      </w:r>
    </w:p>
    <w:p w14:paraId="22DBC377" w14:textId="77777777" w:rsidR="00113DD0" w:rsidRPr="001F5A5B" w:rsidRDefault="00113DD0" w:rsidP="00113DD0">
      <w:pPr>
        <w:pStyle w:val="fcase1ertab"/>
        <w:tabs>
          <w:tab w:val="clear" w:pos="426"/>
          <w:tab w:val="left" w:pos="851"/>
        </w:tabs>
        <w:spacing w:before="120"/>
        <w:ind w:left="0" w:firstLine="851"/>
        <w:rPr>
          <w:rFonts w:ascii="Marianne" w:hAnsi="Marianne" w:cs="Arial"/>
        </w:rPr>
      </w:pPr>
      <w:r w:rsidRPr="001F5A5B">
        <w:rPr>
          <w:rFonts w:ascii="Marianne" w:hAnsi="Marianne"/>
        </w:rPr>
        <w:fldChar w:fldCharType="begin">
          <w:ffData>
            <w:name w:val=""/>
            <w:enabled/>
            <w:calcOnExit w:val="0"/>
            <w:checkBox>
              <w:size w:val="20"/>
              <w:default w:val="0"/>
            </w:checkBox>
          </w:ffData>
        </w:fldChar>
      </w:r>
      <w:r w:rsidRPr="001F5A5B">
        <w:rPr>
          <w:rFonts w:ascii="Marianne" w:hAnsi="Marianne"/>
        </w:rPr>
        <w:instrText xml:space="preserve"> FORMCHECKBOX </w:instrText>
      </w:r>
      <w:r w:rsidR="00062406">
        <w:rPr>
          <w:rFonts w:ascii="Marianne" w:hAnsi="Marianne"/>
        </w:rPr>
      </w:r>
      <w:r w:rsidR="00062406">
        <w:rPr>
          <w:rFonts w:ascii="Marianne" w:hAnsi="Marianne"/>
        </w:rPr>
        <w:fldChar w:fldCharType="separate"/>
      </w:r>
      <w:r w:rsidRPr="001F5A5B">
        <w:rPr>
          <w:rFonts w:ascii="Marianne" w:hAnsi="Marianne"/>
        </w:rPr>
        <w:fldChar w:fldCharType="end"/>
      </w:r>
      <w:r w:rsidRPr="001F5A5B">
        <w:rPr>
          <w:rFonts w:ascii="Marianne" w:hAnsi="Marianne" w:cs="Arial"/>
          <w:i/>
          <w:iCs/>
        </w:rPr>
        <w:t xml:space="preserve"> </w:t>
      </w:r>
      <w:r w:rsidRPr="001F5A5B">
        <w:rPr>
          <w:rFonts w:ascii="Marianne" w:hAnsi="Marianne" w:cs="Arial"/>
        </w:rPr>
        <w:t>conjoint</w:t>
      </w:r>
      <w:r w:rsidRPr="001F5A5B">
        <w:rPr>
          <w:rFonts w:ascii="Marianne" w:hAnsi="Marianne" w:cs="Arial"/>
        </w:rPr>
        <w:tab/>
      </w:r>
      <w:r w:rsidRPr="001F5A5B">
        <w:rPr>
          <w:rFonts w:ascii="Marianne" w:hAnsi="Marianne" w:cs="Arial"/>
        </w:rPr>
        <w:tab/>
        <w:t>OU</w:t>
      </w:r>
      <w:r w:rsidRPr="001F5A5B">
        <w:rPr>
          <w:rFonts w:ascii="Marianne" w:hAnsi="Marianne" w:cs="Arial"/>
        </w:rPr>
        <w:tab/>
      </w:r>
      <w:r w:rsidRPr="001F5A5B">
        <w:rPr>
          <w:rFonts w:ascii="Marianne" w:hAnsi="Marianne" w:cs="Arial"/>
        </w:rPr>
        <w:tab/>
      </w:r>
      <w:r w:rsidRPr="001F5A5B">
        <w:rPr>
          <w:rFonts w:ascii="Marianne" w:hAnsi="Marianne"/>
        </w:rPr>
        <w:fldChar w:fldCharType="begin">
          <w:ffData>
            <w:name w:val=""/>
            <w:enabled/>
            <w:calcOnExit w:val="0"/>
            <w:checkBox>
              <w:size w:val="20"/>
              <w:default w:val="0"/>
            </w:checkBox>
          </w:ffData>
        </w:fldChar>
      </w:r>
      <w:r w:rsidRPr="001F5A5B">
        <w:rPr>
          <w:rFonts w:ascii="Marianne" w:hAnsi="Marianne"/>
        </w:rPr>
        <w:instrText xml:space="preserve"> FORMCHECKBOX </w:instrText>
      </w:r>
      <w:r w:rsidR="00062406">
        <w:rPr>
          <w:rFonts w:ascii="Marianne" w:hAnsi="Marianne"/>
        </w:rPr>
      </w:r>
      <w:r w:rsidR="00062406">
        <w:rPr>
          <w:rFonts w:ascii="Marianne" w:hAnsi="Marianne"/>
        </w:rPr>
        <w:fldChar w:fldCharType="separate"/>
      </w:r>
      <w:r w:rsidRPr="001F5A5B">
        <w:rPr>
          <w:rFonts w:ascii="Marianne" w:hAnsi="Marianne"/>
        </w:rPr>
        <w:fldChar w:fldCharType="end"/>
      </w:r>
      <w:r w:rsidRPr="001F5A5B">
        <w:rPr>
          <w:rFonts w:ascii="Marianne" w:hAnsi="Marianne" w:cs="Arial"/>
          <w:iCs/>
        </w:rPr>
        <w:t xml:space="preserve"> </w:t>
      </w:r>
      <w:r w:rsidRPr="001F5A5B">
        <w:rPr>
          <w:rFonts w:ascii="Marianne" w:hAnsi="Marianne" w:cs="Arial"/>
        </w:rPr>
        <w:t>solidaire</w:t>
      </w:r>
    </w:p>
    <w:p w14:paraId="63E6718A" w14:textId="77777777" w:rsidR="00113DD0" w:rsidRPr="001F5A5B" w:rsidRDefault="00113DD0" w:rsidP="00113DD0">
      <w:pPr>
        <w:tabs>
          <w:tab w:val="left" w:pos="851"/>
        </w:tabs>
        <w:rPr>
          <w:rFonts w:ascii="Marianne" w:hAnsi="Marianne" w:cs="Arial"/>
        </w:rPr>
      </w:pPr>
    </w:p>
    <w:p w14:paraId="1A9E95A6" w14:textId="77777777" w:rsidR="00113DD0" w:rsidRPr="001F5A5B" w:rsidRDefault="00113DD0" w:rsidP="00113DD0">
      <w:pPr>
        <w:tabs>
          <w:tab w:val="left" w:pos="851"/>
        </w:tabs>
        <w:rPr>
          <w:rFonts w:ascii="Marianne" w:hAnsi="Marianne" w:cs="Arial"/>
        </w:rPr>
      </w:pPr>
    </w:p>
    <w:p w14:paraId="50DFC4F7" w14:textId="77777777" w:rsidR="00113DD0" w:rsidRPr="001F5A5B" w:rsidRDefault="00113DD0" w:rsidP="00113DD0">
      <w:pPr>
        <w:pStyle w:val="fcasegauche"/>
        <w:tabs>
          <w:tab w:val="left" w:pos="426"/>
          <w:tab w:val="left" w:pos="851"/>
        </w:tabs>
        <w:spacing w:after="0"/>
        <w:ind w:left="0" w:firstLine="0"/>
        <w:jc w:val="left"/>
        <w:rPr>
          <w:rFonts w:ascii="Marianne" w:hAnsi="Marianne" w:cs="Arial"/>
        </w:rPr>
      </w:pPr>
      <w:r w:rsidRPr="001F5A5B">
        <w:rPr>
          <w:rFonts w:ascii="Marianne" w:hAnsi="Marianne"/>
        </w:rPr>
        <w:fldChar w:fldCharType="begin">
          <w:ffData>
            <w:name w:val=""/>
            <w:enabled/>
            <w:calcOnExit w:val="0"/>
            <w:checkBox>
              <w:size w:val="20"/>
              <w:default w:val="0"/>
            </w:checkBox>
          </w:ffData>
        </w:fldChar>
      </w:r>
      <w:r w:rsidRPr="001F5A5B">
        <w:rPr>
          <w:rFonts w:ascii="Marianne" w:hAnsi="Marianne"/>
        </w:rPr>
        <w:instrText xml:space="preserve"> FORMCHECKBOX </w:instrText>
      </w:r>
      <w:r w:rsidR="00062406">
        <w:rPr>
          <w:rFonts w:ascii="Marianne" w:hAnsi="Marianne"/>
        </w:rPr>
      </w:r>
      <w:r w:rsidR="00062406">
        <w:rPr>
          <w:rFonts w:ascii="Marianne" w:hAnsi="Marianne"/>
        </w:rPr>
        <w:fldChar w:fldCharType="separate"/>
      </w:r>
      <w:r w:rsidRPr="001F5A5B">
        <w:rPr>
          <w:rFonts w:ascii="Marianne" w:hAnsi="Marianne"/>
        </w:rPr>
        <w:fldChar w:fldCharType="end"/>
      </w:r>
      <w:r w:rsidRPr="001F5A5B">
        <w:rPr>
          <w:rFonts w:ascii="Marianne" w:hAnsi="Marianne"/>
        </w:rPr>
        <w:t xml:space="preserve"> </w:t>
      </w:r>
      <w:r w:rsidRPr="001F5A5B">
        <w:rPr>
          <w:rFonts w:ascii="Marianne" w:hAnsi="Marianne" w:cs="Arial"/>
        </w:rPr>
        <w:t>Les membres du groupement ont donné mandat au mandataire, qui signe le présent acte d’engagement :</w:t>
      </w:r>
    </w:p>
    <w:p w14:paraId="33941265" w14:textId="77777777" w:rsidR="00113DD0" w:rsidRPr="001F5A5B" w:rsidRDefault="00113DD0" w:rsidP="00113DD0">
      <w:pPr>
        <w:tabs>
          <w:tab w:val="left" w:pos="851"/>
        </w:tabs>
        <w:rPr>
          <w:rFonts w:ascii="Marianne" w:hAnsi="Marianne" w:cs="Arial"/>
        </w:rPr>
      </w:pPr>
      <w:r w:rsidRPr="001F5A5B">
        <w:rPr>
          <w:rFonts w:ascii="Marianne" w:hAnsi="Marianne" w:cs="Arial"/>
          <w:i/>
          <w:sz w:val="18"/>
          <w:szCs w:val="18"/>
        </w:rPr>
        <w:t>(Cocher la ou les cases correspondantes.)</w:t>
      </w:r>
    </w:p>
    <w:p w14:paraId="52927E4A" w14:textId="77777777" w:rsidR="00113DD0" w:rsidRPr="001F5A5B" w:rsidRDefault="00113DD0" w:rsidP="00113DD0">
      <w:pPr>
        <w:pStyle w:val="fcasegauche"/>
        <w:tabs>
          <w:tab w:val="left" w:pos="426"/>
          <w:tab w:val="left" w:pos="851"/>
        </w:tabs>
        <w:spacing w:after="0"/>
        <w:ind w:left="0" w:firstLine="0"/>
        <w:jc w:val="left"/>
        <w:rPr>
          <w:rFonts w:ascii="Marianne" w:hAnsi="Marianne" w:cs="Arial"/>
        </w:rPr>
      </w:pPr>
    </w:p>
    <w:p w14:paraId="5903AF4D" w14:textId="77777777" w:rsidR="00113DD0" w:rsidRPr="001F5A5B" w:rsidRDefault="00113DD0" w:rsidP="00113DD0">
      <w:pPr>
        <w:tabs>
          <w:tab w:val="left" w:pos="851"/>
        </w:tabs>
        <w:ind w:left="1695" w:hanging="1695"/>
        <w:rPr>
          <w:rFonts w:ascii="Marianne" w:hAnsi="Marianne" w:cs="Arial"/>
        </w:rPr>
      </w:pPr>
      <w:r w:rsidRPr="001F5A5B">
        <w:rPr>
          <w:rFonts w:ascii="Marianne" w:hAnsi="Marianne"/>
        </w:rPr>
        <w:tab/>
      </w:r>
      <w:r w:rsidRPr="001F5A5B">
        <w:rPr>
          <w:rFonts w:ascii="Marianne" w:hAnsi="Marianne"/>
        </w:rPr>
        <w:fldChar w:fldCharType="begin">
          <w:ffData>
            <w:name w:val=""/>
            <w:enabled/>
            <w:calcOnExit w:val="0"/>
            <w:checkBox>
              <w:size w:val="20"/>
              <w:default w:val="0"/>
            </w:checkBox>
          </w:ffData>
        </w:fldChar>
      </w:r>
      <w:r w:rsidRPr="001F5A5B">
        <w:rPr>
          <w:rFonts w:ascii="Marianne" w:hAnsi="Marianne"/>
        </w:rPr>
        <w:instrText xml:space="preserve"> FORMCHECKBOX </w:instrText>
      </w:r>
      <w:r w:rsidR="00062406">
        <w:rPr>
          <w:rFonts w:ascii="Marianne" w:hAnsi="Marianne"/>
        </w:rPr>
      </w:r>
      <w:r w:rsidR="00062406">
        <w:rPr>
          <w:rFonts w:ascii="Marianne" w:hAnsi="Marianne"/>
        </w:rPr>
        <w:fldChar w:fldCharType="separate"/>
      </w:r>
      <w:r w:rsidRPr="001F5A5B">
        <w:rPr>
          <w:rFonts w:ascii="Marianne" w:hAnsi="Marianne"/>
        </w:rPr>
        <w:fldChar w:fldCharType="end"/>
      </w:r>
      <w:r w:rsidRPr="001F5A5B">
        <w:rPr>
          <w:rFonts w:ascii="Marianne" w:hAnsi="Marianne"/>
        </w:rPr>
        <w:tab/>
      </w:r>
      <w:r w:rsidRPr="001F5A5B">
        <w:rPr>
          <w:rFonts w:ascii="Marianne" w:hAnsi="Marianne" w:cs="Arial"/>
        </w:rPr>
        <w:t>pour signer le présent acte d’engagement en leur nom et pour leur compte, pour les représenter vis-à-vis de l’acheteur et pour coordonner l’ensemble des prestations ;</w:t>
      </w:r>
    </w:p>
    <w:p w14:paraId="7D6915AE" w14:textId="77777777" w:rsidR="00113DD0" w:rsidRPr="001F5A5B" w:rsidRDefault="00113DD0" w:rsidP="00113DD0">
      <w:pPr>
        <w:tabs>
          <w:tab w:val="left" w:pos="851"/>
        </w:tabs>
        <w:rPr>
          <w:rFonts w:ascii="Marianne" w:hAnsi="Marianne" w:cs="Arial"/>
        </w:rPr>
      </w:pPr>
      <w:r w:rsidRPr="001F5A5B">
        <w:rPr>
          <w:rFonts w:ascii="Marianne" w:hAnsi="Marianne" w:cs="Arial"/>
          <w:i/>
          <w:sz w:val="18"/>
          <w:szCs w:val="18"/>
        </w:rPr>
        <w:lastRenderedPageBreak/>
        <w:tab/>
      </w:r>
      <w:r w:rsidRPr="001F5A5B">
        <w:rPr>
          <w:rFonts w:ascii="Marianne" w:hAnsi="Marianne" w:cs="Arial"/>
          <w:i/>
          <w:sz w:val="18"/>
          <w:szCs w:val="18"/>
        </w:rPr>
        <w:tab/>
      </w:r>
      <w:r w:rsidRPr="001F5A5B">
        <w:rPr>
          <w:rFonts w:ascii="Marianne" w:hAnsi="Marianne" w:cs="Arial"/>
          <w:i/>
          <w:sz w:val="18"/>
          <w:szCs w:val="18"/>
        </w:rPr>
        <w:tab/>
        <w:t>(joindre les pouvoirs en annexe du présent document.)</w:t>
      </w:r>
    </w:p>
    <w:p w14:paraId="4371A5F4" w14:textId="77777777" w:rsidR="00113DD0" w:rsidRPr="001F5A5B" w:rsidRDefault="00113DD0" w:rsidP="00113DD0">
      <w:pPr>
        <w:tabs>
          <w:tab w:val="left" w:pos="851"/>
        </w:tabs>
        <w:rPr>
          <w:rFonts w:ascii="Marianne" w:hAnsi="Marianne" w:cs="Arial"/>
        </w:rPr>
      </w:pPr>
    </w:p>
    <w:p w14:paraId="79F85149" w14:textId="77777777" w:rsidR="00113DD0" w:rsidRPr="001F5A5B" w:rsidRDefault="00113DD0" w:rsidP="00113DD0">
      <w:pPr>
        <w:tabs>
          <w:tab w:val="left" w:pos="851"/>
        </w:tabs>
        <w:ind w:left="1701" w:hanging="850"/>
        <w:jc w:val="both"/>
        <w:rPr>
          <w:rFonts w:ascii="Marianne" w:hAnsi="Marianne" w:cs="Arial"/>
          <w:iCs/>
        </w:rPr>
      </w:pPr>
      <w:r w:rsidRPr="001F5A5B">
        <w:rPr>
          <w:rFonts w:ascii="Marianne" w:hAnsi="Marianne"/>
        </w:rPr>
        <w:fldChar w:fldCharType="begin">
          <w:ffData>
            <w:name w:val=""/>
            <w:enabled/>
            <w:calcOnExit w:val="0"/>
            <w:checkBox>
              <w:size w:val="20"/>
              <w:default w:val="0"/>
            </w:checkBox>
          </w:ffData>
        </w:fldChar>
      </w:r>
      <w:r w:rsidRPr="001F5A5B">
        <w:rPr>
          <w:rFonts w:ascii="Marianne" w:hAnsi="Marianne"/>
        </w:rPr>
        <w:instrText xml:space="preserve"> FORMCHECKBOX </w:instrText>
      </w:r>
      <w:r w:rsidR="00062406">
        <w:rPr>
          <w:rFonts w:ascii="Marianne" w:hAnsi="Marianne"/>
        </w:rPr>
      </w:r>
      <w:r w:rsidR="00062406">
        <w:rPr>
          <w:rFonts w:ascii="Marianne" w:hAnsi="Marianne"/>
        </w:rPr>
        <w:fldChar w:fldCharType="separate"/>
      </w:r>
      <w:r w:rsidRPr="001F5A5B">
        <w:rPr>
          <w:rFonts w:ascii="Marianne" w:hAnsi="Marianne"/>
        </w:rPr>
        <w:fldChar w:fldCharType="end"/>
      </w:r>
      <w:r w:rsidRPr="001F5A5B">
        <w:rPr>
          <w:rFonts w:ascii="Marianne" w:hAnsi="Marianne"/>
        </w:rPr>
        <w:tab/>
      </w:r>
      <w:r w:rsidRPr="001F5A5B">
        <w:rPr>
          <w:rFonts w:ascii="Marianne" w:hAnsi="Marianne" w:cs="Arial"/>
        </w:rPr>
        <w:t>pour signer, en leur nom et pour leur compte, les modifications ultérieures du marché public ou de l’accord-cadre ;</w:t>
      </w:r>
    </w:p>
    <w:p w14:paraId="465360F2" w14:textId="77777777" w:rsidR="00113DD0" w:rsidRPr="001F5A5B" w:rsidRDefault="00113DD0" w:rsidP="00113DD0">
      <w:pPr>
        <w:tabs>
          <w:tab w:val="left" w:pos="851"/>
        </w:tabs>
        <w:rPr>
          <w:rFonts w:ascii="Marianne" w:hAnsi="Marianne" w:cs="Arial"/>
        </w:rPr>
      </w:pPr>
      <w:r w:rsidRPr="001F5A5B">
        <w:rPr>
          <w:rFonts w:ascii="Marianne" w:hAnsi="Marianne" w:cs="Arial"/>
          <w:i/>
          <w:sz w:val="18"/>
          <w:szCs w:val="18"/>
        </w:rPr>
        <w:tab/>
      </w:r>
      <w:r w:rsidRPr="001F5A5B">
        <w:rPr>
          <w:rFonts w:ascii="Marianne" w:hAnsi="Marianne" w:cs="Arial"/>
          <w:i/>
          <w:sz w:val="18"/>
          <w:szCs w:val="18"/>
        </w:rPr>
        <w:tab/>
      </w:r>
      <w:r w:rsidRPr="001F5A5B">
        <w:rPr>
          <w:rFonts w:ascii="Marianne" w:hAnsi="Marianne" w:cs="Arial"/>
          <w:i/>
          <w:sz w:val="18"/>
          <w:szCs w:val="18"/>
        </w:rPr>
        <w:tab/>
        <w:t>(joindre les pouvoirs en annexe du présent document.)</w:t>
      </w:r>
    </w:p>
    <w:p w14:paraId="07BAEE79" w14:textId="77777777" w:rsidR="00113DD0" w:rsidRPr="001F5A5B" w:rsidRDefault="00113DD0" w:rsidP="00113DD0">
      <w:pPr>
        <w:tabs>
          <w:tab w:val="left" w:pos="851"/>
        </w:tabs>
        <w:rPr>
          <w:rFonts w:ascii="Marianne" w:hAnsi="Marianne" w:cs="Arial"/>
          <w:iCs/>
        </w:rPr>
      </w:pPr>
    </w:p>
    <w:p w14:paraId="295B412B" w14:textId="77777777" w:rsidR="00113DD0" w:rsidRPr="001F5A5B" w:rsidRDefault="00113DD0" w:rsidP="00113DD0">
      <w:pPr>
        <w:tabs>
          <w:tab w:val="left" w:pos="851"/>
        </w:tabs>
        <w:ind w:left="1134" w:hanging="850"/>
        <w:rPr>
          <w:rFonts w:ascii="Marianne" w:hAnsi="Marianne" w:cs="Arial"/>
        </w:rPr>
      </w:pPr>
      <w:r w:rsidRPr="001F5A5B">
        <w:rPr>
          <w:rFonts w:ascii="Marianne" w:hAnsi="Marianne"/>
        </w:rPr>
        <w:tab/>
      </w:r>
      <w:r w:rsidRPr="001F5A5B">
        <w:rPr>
          <w:rFonts w:ascii="Marianne" w:hAnsi="Marianne"/>
        </w:rPr>
        <w:fldChar w:fldCharType="begin">
          <w:ffData>
            <w:name w:val=""/>
            <w:enabled/>
            <w:calcOnExit w:val="0"/>
            <w:checkBox>
              <w:size w:val="20"/>
              <w:default w:val="0"/>
            </w:checkBox>
          </w:ffData>
        </w:fldChar>
      </w:r>
      <w:r w:rsidRPr="001F5A5B">
        <w:rPr>
          <w:rFonts w:ascii="Marianne" w:hAnsi="Marianne"/>
        </w:rPr>
        <w:instrText xml:space="preserve"> FORMCHECKBOX </w:instrText>
      </w:r>
      <w:r w:rsidR="00062406">
        <w:rPr>
          <w:rFonts w:ascii="Marianne" w:hAnsi="Marianne"/>
        </w:rPr>
      </w:r>
      <w:r w:rsidR="00062406">
        <w:rPr>
          <w:rFonts w:ascii="Marianne" w:hAnsi="Marianne"/>
        </w:rPr>
        <w:fldChar w:fldCharType="separate"/>
      </w:r>
      <w:r w:rsidRPr="001F5A5B">
        <w:rPr>
          <w:rFonts w:ascii="Marianne" w:hAnsi="Marianne"/>
        </w:rPr>
        <w:fldChar w:fldCharType="end"/>
      </w:r>
      <w:r w:rsidRPr="001F5A5B">
        <w:rPr>
          <w:rFonts w:ascii="Marianne" w:hAnsi="Marianne" w:cs="Arial"/>
          <w:i/>
          <w:iCs/>
        </w:rPr>
        <w:t xml:space="preserve"> </w:t>
      </w:r>
      <w:r w:rsidRPr="001F5A5B">
        <w:rPr>
          <w:rFonts w:ascii="Marianne" w:hAnsi="Marianne" w:cs="Arial"/>
        </w:rPr>
        <w:tab/>
        <w:t>ont donné mandat au mandataire dans les conditions définies par les pouvoirs joints en annexe.</w:t>
      </w:r>
    </w:p>
    <w:p w14:paraId="2CDFE4B7" w14:textId="77777777" w:rsidR="00113DD0" w:rsidRPr="001F5A5B" w:rsidRDefault="00113DD0" w:rsidP="00113DD0">
      <w:pPr>
        <w:tabs>
          <w:tab w:val="left" w:pos="851"/>
        </w:tabs>
        <w:ind w:left="1134" w:hanging="850"/>
        <w:rPr>
          <w:rFonts w:ascii="Marianne" w:hAnsi="Marianne" w:cs="Arial"/>
          <w:i/>
          <w:sz w:val="18"/>
          <w:szCs w:val="18"/>
        </w:rPr>
      </w:pPr>
    </w:p>
    <w:p w14:paraId="24560F02" w14:textId="77777777" w:rsidR="00113DD0" w:rsidRPr="001F5A5B" w:rsidRDefault="00113DD0" w:rsidP="00113DD0">
      <w:pPr>
        <w:tabs>
          <w:tab w:val="left" w:pos="851"/>
        </w:tabs>
        <w:rPr>
          <w:rFonts w:ascii="Marianne" w:hAnsi="Marianne" w:cs="Arial"/>
          <w:i/>
          <w:sz w:val="18"/>
          <w:szCs w:val="18"/>
        </w:rPr>
      </w:pPr>
    </w:p>
    <w:p w14:paraId="148A80FE" w14:textId="77777777" w:rsidR="00113DD0" w:rsidRPr="001F5A5B" w:rsidRDefault="00113DD0" w:rsidP="00113DD0">
      <w:pPr>
        <w:tabs>
          <w:tab w:val="left" w:pos="851"/>
        </w:tabs>
        <w:rPr>
          <w:rFonts w:ascii="Marianne" w:hAnsi="Marianne" w:cs="Arial"/>
          <w:i/>
          <w:sz w:val="18"/>
          <w:szCs w:val="18"/>
        </w:rPr>
      </w:pPr>
      <w:r w:rsidRPr="001F5A5B">
        <w:rPr>
          <w:rFonts w:ascii="Marianne" w:hAnsi="Marianne"/>
        </w:rPr>
        <w:fldChar w:fldCharType="begin">
          <w:ffData>
            <w:name w:val=""/>
            <w:enabled/>
            <w:calcOnExit w:val="0"/>
            <w:checkBox>
              <w:size w:val="20"/>
              <w:default w:val="0"/>
            </w:checkBox>
          </w:ffData>
        </w:fldChar>
      </w:r>
      <w:r w:rsidRPr="001F5A5B">
        <w:rPr>
          <w:rFonts w:ascii="Marianne" w:hAnsi="Marianne"/>
        </w:rPr>
        <w:instrText xml:space="preserve"> FORMCHECKBOX </w:instrText>
      </w:r>
      <w:r w:rsidR="00062406">
        <w:rPr>
          <w:rFonts w:ascii="Marianne" w:hAnsi="Marianne"/>
        </w:rPr>
      </w:r>
      <w:r w:rsidR="00062406">
        <w:rPr>
          <w:rFonts w:ascii="Marianne" w:hAnsi="Marianne"/>
        </w:rPr>
        <w:fldChar w:fldCharType="separate"/>
      </w:r>
      <w:r w:rsidRPr="001F5A5B">
        <w:rPr>
          <w:rFonts w:ascii="Marianne" w:hAnsi="Marianne"/>
        </w:rPr>
        <w:fldChar w:fldCharType="end"/>
      </w:r>
      <w:r w:rsidRPr="001F5A5B">
        <w:rPr>
          <w:rFonts w:ascii="Marianne" w:hAnsi="Marianne"/>
        </w:rPr>
        <w:t xml:space="preserve"> </w:t>
      </w:r>
      <w:r w:rsidRPr="001F5A5B">
        <w:rPr>
          <w:rFonts w:ascii="Marianne" w:hAnsi="Marianne" w:cs="Arial"/>
        </w:rPr>
        <w:t>Les membres du groupement, qui signent le présent acte d’engagement :</w:t>
      </w:r>
    </w:p>
    <w:p w14:paraId="20834BC5" w14:textId="77777777" w:rsidR="00113DD0" w:rsidRPr="001F5A5B" w:rsidRDefault="00113DD0" w:rsidP="00113DD0">
      <w:pPr>
        <w:tabs>
          <w:tab w:val="left" w:pos="851"/>
        </w:tabs>
        <w:rPr>
          <w:rFonts w:ascii="Marianne" w:hAnsi="Marianne" w:cs="Arial"/>
        </w:rPr>
      </w:pPr>
      <w:r w:rsidRPr="001F5A5B">
        <w:rPr>
          <w:rFonts w:ascii="Marianne" w:hAnsi="Marianne" w:cs="Arial"/>
          <w:i/>
          <w:sz w:val="18"/>
          <w:szCs w:val="18"/>
        </w:rPr>
        <w:t>(Cocher la case correspondante.)</w:t>
      </w:r>
    </w:p>
    <w:p w14:paraId="67FE8095" w14:textId="77777777" w:rsidR="00113DD0" w:rsidRPr="001F5A5B" w:rsidRDefault="00113DD0" w:rsidP="00113DD0">
      <w:pPr>
        <w:tabs>
          <w:tab w:val="left" w:pos="851"/>
        </w:tabs>
        <w:rPr>
          <w:rFonts w:ascii="Marianne" w:hAnsi="Marianne" w:cs="Arial"/>
        </w:rPr>
      </w:pPr>
    </w:p>
    <w:p w14:paraId="2997C0ED" w14:textId="77777777" w:rsidR="00113DD0" w:rsidRPr="001F5A5B" w:rsidRDefault="00113DD0" w:rsidP="00113DD0">
      <w:pPr>
        <w:tabs>
          <w:tab w:val="left" w:pos="851"/>
        </w:tabs>
        <w:ind w:left="1701" w:hanging="850"/>
        <w:jc w:val="both"/>
        <w:rPr>
          <w:rFonts w:ascii="Marianne" w:hAnsi="Marianne" w:cs="Arial"/>
        </w:rPr>
      </w:pPr>
      <w:r w:rsidRPr="001F5A5B">
        <w:rPr>
          <w:rFonts w:ascii="Marianne" w:hAnsi="Marianne"/>
        </w:rPr>
        <w:fldChar w:fldCharType="begin">
          <w:ffData>
            <w:name w:val=""/>
            <w:enabled/>
            <w:calcOnExit w:val="0"/>
            <w:checkBox>
              <w:size w:val="20"/>
              <w:default w:val="0"/>
            </w:checkBox>
          </w:ffData>
        </w:fldChar>
      </w:r>
      <w:r w:rsidRPr="001F5A5B">
        <w:rPr>
          <w:rFonts w:ascii="Marianne" w:hAnsi="Marianne"/>
        </w:rPr>
        <w:instrText xml:space="preserve"> FORMCHECKBOX </w:instrText>
      </w:r>
      <w:r w:rsidR="00062406">
        <w:rPr>
          <w:rFonts w:ascii="Marianne" w:hAnsi="Marianne"/>
        </w:rPr>
      </w:r>
      <w:r w:rsidR="00062406">
        <w:rPr>
          <w:rFonts w:ascii="Marianne" w:hAnsi="Marianne"/>
        </w:rPr>
        <w:fldChar w:fldCharType="separate"/>
      </w:r>
      <w:r w:rsidRPr="001F5A5B">
        <w:rPr>
          <w:rFonts w:ascii="Marianne" w:hAnsi="Marianne"/>
        </w:rPr>
        <w:fldChar w:fldCharType="end"/>
      </w:r>
      <w:r w:rsidRPr="001F5A5B">
        <w:rPr>
          <w:rFonts w:ascii="Marianne" w:hAnsi="Marianne"/>
        </w:rPr>
        <w:tab/>
      </w:r>
      <w:r w:rsidRPr="001F5A5B">
        <w:rPr>
          <w:rFonts w:ascii="Marianne" w:hAnsi="Marianne" w:cs="Arial"/>
        </w:rPr>
        <w:t>donnent mandat au mandataire, qui l’accepte, pour les représenter vis-à-vis de l’acheteur et pour coordonner l’ensemble des prestations ;</w:t>
      </w:r>
    </w:p>
    <w:p w14:paraId="3DD1140C" w14:textId="77777777" w:rsidR="00113DD0" w:rsidRPr="001F5A5B" w:rsidRDefault="00113DD0" w:rsidP="00113DD0">
      <w:pPr>
        <w:tabs>
          <w:tab w:val="left" w:pos="851"/>
        </w:tabs>
        <w:ind w:left="1701" w:hanging="850"/>
        <w:jc w:val="both"/>
        <w:rPr>
          <w:rFonts w:ascii="Marianne" w:hAnsi="Marianne"/>
        </w:rPr>
      </w:pPr>
    </w:p>
    <w:p w14:paraId="18FAE2EF" w14:textId="77777777" w:rsidR="00113DD0" w:rsidRPr="001F5A5B" w:rsidRDefault="00113DD0" w:rsidP="00113DD0">
      <w:pPr>
        <w:tabs>
          <w:tab w:val="left" w:pos="851"/>
        </w:tabs>
        <w:ind w:left="1701" w:hanging="850"/>
        <w:jc w:val="both"/>
        <w:rPr>
          <w:rFonts w:ascii="Marianne" w:hAnsi="Marianne" w:cs="Arial"/>
          <w:iCs/>
        </w:rPr>
      </w:pPr>
      <w:r w:rsidRPr="001F5A5B">
        <w:rPr>
          <w:rFonts w:ascii="Marianne" w:hAnsi="Marianne"/>
        </w:rPr>
        <w:fldChar w:fldCharType="begin">
          <w:ffData>
            <w:name w:val=""/>
            <w:enabled/>
            <w:calcOnExit w:val="0"/>
            <w:checkBox>
              <w:size w:val="20"/>
              <w:default w:val="0"/>
            </w:checkBox>
          </w:ffData>
        </w:fldChar>
      </w:r>
      <w:r w:rsidRPr="001F5A5B">
        <w:rPr>
          <w:rFonts w:ascii="Marianne" w:hAnsi="Marianne"/>
        </w:rPr>
        <w:instrText xml:space="preserve"> FORMCHECKBOX </w:instrText>
      </w:r>
      <w:r w:rsidR="00062406">
        <w:rPr>
          <w:rFonts w:ascii="Marianne" w:hAnsi="Marianne"/>
        </w:rPr>
      </w:r>
      <w:r w:rsidR="00062406">
        <w:rPr>
          <w:rFonts w:ascii="Marianne" w:hAnsi="Marianne"/>
        </w:rPr>
        <w:fldChar w:fldCharType="separate"/>
      </w:r>
      <w:r w:rsidRPr="001F5A5B">
        <w:rPr>
          <w:rFonts w:ascii="Marianne" w:hAnsi="Marianne"/>
        </w:rPr>
        <w:fldChar w:fldCharType="end"/>
      </w:r>
      <w:r w:rsidRPr="001F5A5B">
        <w:rPr>
          <w:rFonts w:ascii="Marianne" w:hAnsi="Marianne" w:cs="Arial"/>
        </w:rPr>
        <w:tab/>
        <w:t>donnent mandat au mandataire, qui l’accepte, pour signer, en leur nom et pour leur compte, les modifications ultérieures du marché ou de l’accord-cadre ;</w:t>
      </w:r>
    </w:p>
    <w:p w14:paraId="6BE0A4BE" w14:textId="77777777" w:rsidR="00113DD0" w:rsidRPr="001F5A5B" w:rsidRDefault="00113DD0" w:rsidP="00113DD0">
      <w:pPr>
        <w:tabs>
          <w:tab w:val="left" w:pos="851"/>
        </w:tabs>
        <w:rPr>
          <w:rFonts w:ascii="Marianne" w:hAnsi="Marianne" w:cs="Arial"/>
          <w:iCs/>
        </w:rPr>
      </w:pPr>
    </w:p>
    <w:p w14:paraId="241CF686" w14:textId="77777777" w:rsidR="00113DD0" w:rsidRPr="001F5A5B" w:rsidRDefault="00113DD0" w:rsidP="00113DD0">
      <w:pPr>
        <w:tabs>
          <w:tab w:val="left" w:pos="851"/>
        </w:tabs>
        <w:ind w:left="1134" w:hanging="850"/>
        <w:rPr>
          <w:rFonts w:ascii="Marianne" w:hAnsi="Marianne" w:cs="Arial"/>
          <w:i/>
          <w:sz w:val="18"/>
          <w:szCs w:val="18"/>
        </w:rPr>
      </w:pPr>
      <w:r w:rsidRPr="001F5A5B">
        <w:rPr>
          <w:rFonts w:ascii="Marianne" w:hAnsi="Marianne"/>
        </w:rPr>
        <w:tab/>
      </w:r>
      <w:r w:rsidRPr="001F5A5B">
        <w:rPr>
          <w:rFonts w:ascii="Marianne" w:hAnsi="Marianne"/>
        </w:rPr>
        <w:fldChar w:fldCharType="begin">
          <w:ffData>
            <w:name w:val=""/>
            <w:enabled/>
            <w:calcOnExit w:val="0"/>
            <w:checkBox>
              <w:size w:val="20"/>
              <w:default w:val="0"/>
            </w:checkBox>
          </w:ffData>
        </w:fldChar>
      </w:r>
      <w:r w:rsidRPr="001F5A5B">
        <w:rPr>
          <w:rFonts w:ascii="Marianne" w:hAnsi="Marianne"/>
        </w:rPr>
        <w:instrText xml:space="preserve"> FORMCHECKBOX </w:instrText>
      </w:r>
      <w:r w:rsidR="00062406">
        <w:rPr>
          <w:rFonts w:ascii="Marianne" w:hAnsi="Marianne"/>
        </w:rPr>
      </w:r>
      <w:r w:rsidR="00062406">
        <w:rPr>
          <w:rFonts w:ascii="Marianne" w:hAnsi="Marianne"/>
        </w:rPr>
        <w:fldChar w:fldCharType="separate"/>
      </w:r>
      <w:r w:rsidRPr="001F5A5B">
        <w:rPr>
          <w:rFonts w:ascii="Marianne" w:hAnsi="Marianne"/>
        </w:rPr>
        <w:fldChar w:fldCharType="end"/>
      </w:r>
      <w:r w:rsidRPr="001F5A5B">
        <w:rPr>
          <w:rFonts w:ascii="Marianne" w:hAnsi="Marianne" w:cs="Arial"/>
          <w:i/>
          <w:iCs/>
        </w:rPr>
        <w:t xml:space="preserve"> </w:t>
      </w:r>
      <w:r w:rsidRPr="001F5A5B">
        <w:rPr>
          <w:rFonts w:ascii="Marianne" w:hAnsi="Marianne" w:cs="Arial"/>
        </w:rPr>
        <w:tab/>
        <w:t>donnent mandat au mandataire dans les conditions définies ci-dessous :</w:t>
      </w:r>
    </w:p>
    <w:p w14:paraId="062A42EF" w14:textId="77777777" w:rsidR="00113DD0" w:rsidRPr="001F5A5B" w:rsidRDefault="00113DD0" w:rsidP="00113DD0">
      <w:pPr>
        <w:tabs>
          <w:tab w:val="left" w:pos="851"/>
        </w:tabs>
        <w:ind w:left="1134" w:hanging="850"/>
        <w:rPr>
          <w:rFonts w:ascii="Marianne" w:hAnsi="Marianne" w:cs="Arial"/>
        </w:rPr>
      </w:pPr>
      <w:r w:rsidRPr="001F5A5B">
        <w:rPr>
          <w:rFonts w:ascii="Marianne" w:hAnsi="Marianne" w:cs="Arial"/>
          <w:i/>
          <w:sz w:val="18"/>
          <w:szCs w:val="18"/>
        </w:rPr>
        <w:tab/>
      </w:r>
      <w:r w:rsidRPr="001F5A5B">
        <w:rPr>
          <w:rFonts w:ascii="Marianne" w:hAnsi="Marianne" w:cs="Arial"/>
          <w:i/>
          <w:sz w:val="18"/>
          <w:szCs w:val="18"/>
        </w:rPr>
        <w:tab/>
      </w:r>
      <w:r w:rsidRPr="001F5A5B">
        <w:rPr>
          <w:rFonts w:ascii="Marianne" w:hAnsi="Marianne" w:cs="Arial"/>
          <w:i/>
          <w:sz w:val="18"/>
          <w:szCs w:val="18"/>
        </w:rPr>
        <w:tab/>
        <w:t>(Donner des précisions sur l’étendue du mandat.)</w:t>
      </w:r>
    </w:p>
    <w:p w14:paraId="1E566C8B" w14:textId="77777777" w:rsidR="00113DD0" w:rsidRPr="001F5A5B" w:rsidRDefault="00113DD0" w:rsidP="00113DD0">
      <w:pPr>
        <w:tabs>
          <w:tab w:val="left" w:pos="851"/>
        </w:tabs>
        <w:rPr>
          <w:rFonts w:ascii="Marianne" w:hAnsi="Marianne" w:cs="Arial"/>
        </w:rPr>
      </w:pPr>
    </w:p>
    <w:p w14:paraId="748EE04B" w14:textId="77777777" w:rsidR="00113DD0" w:rsidRPr="001F5A5B" w:rsidRDefault="00113DD0">
      <w:pPr>
        <w:rPr>
          <w:rFonts w:ascii="Marianne" w:hAnsi="Marianne" w:cs="Arial"/>
        </w:rPr>
      </w:pPr>
    </w:p>
    <w:p w14:paraId="283F883F" w14:textId="77777777" w:rsidR="00113DD0" w:rsidRPr="001F5A5B" w:rsidRDefault="00113DD0" w:rsidP="00113DD0">
      <w:pPr>
        <w:tabs>
          <w:tab w:val="left" w:pos="851"/>
        </w:tabs>
        <w:rPr>
          <w:rFonts w:ascii="Marianne" w:hAnsi="Marianne" w:cs="Arial"/>
        </w:rPr>
      </w:pPr>
    </w:p>
    <w:tbl>
      <w:tblPr>
        <w:tblW w:w="0" w:type="auto"/>
        <w:tblInd w:w="-40" w:type="dxa"/>
        <w:tblLayout w:type="fixed"/>
        <w:tblLook w:val="0000" w:firstRow="0" w:lastRow="0" w:firstColumn="0" w:lastColumn="0" w:noHBand="0" w:noVBand="0"/>
      </w:tblPr>
      <w:tblGrid>
        <w:gridCol w:w="4644"/>
        <w:gridCol w:w="2694"/>
        <w:gridCol w:w="3056"/>
      </w:tblGrid>
      <w:tr w:rsidR="00113DD0" w:rsidRPr="001F5A5B" w14:paraId="05FF35F3" w14:textId="77777777" w:rsidTr="0093569D">
        <w:tc>
          <w:tcPr>
            <w:tcW w:w="4644" w:type="dxa"/>
            <w:tcBorders>
              <w:top w:val="single" w:sz="4" w:space="0" w:color="000000"/>
              <w:left w:val="single" w:sz="4" w:space="0" w:color="000000"/>
              <w:bottom w:val="single" w:sz="4" w:space="0" w:color="000000"/>
            </w:tcBorders>
            <w:shd w:val="clear" w:color="auto" w:fill="auto"/>
            <w:vAlign w:val="center"/>
          </w:tcPr>
          <w:p w14:paraId="285A9B0D" w14:textId="77777777" w:rsidR="00113DD0" w:rsidRPr="001F5A5B" w:rsidRDefault="00113DD0" w:rsidP="0093569D">
            <w:pPr>
              <w:tabs>
                <w:tab w:val="left" w:pos="851"/>
              </w:tabs>
              <w:jc w:val="center"/>
              <w:rPr>
                <w:rFonts w:ascii="Marianne" w:hAnsi="Marianne" w:cs="Arial"/>
                <w:b/>
                <w:bCs/>
              </w:rPr>
            </w:pPr>
            <w:r w:rsidRPr="001F5A5B">
              <w:rPr>
                <w:rFonts w:ascii="Marianne" w:hAnsi="Marianne" w:cs="Arial"/>
                <w:b/>
                <w:bCs/>
              </w:rPr>
              <w:t>Nom, prénom et qualité</w:t>
            </w:r>
          </w:p>
          <w:p w14:paraId="36FB041C" w14:textId="77777777" w:rsidR="00113DD0" w:rsidRPr="001F5A5B" w:rsidRDefault="00113DD0" w:rsidP="0093569D">
            <w:pPr>
              <w:tabs>
                <w:tab w:val="left" w:pos="851"/>
              </w:tabs>
              <w:jc w:val="center"/>
              <w:rPr>
                <w:rFonts w:ascii="Marianne" w:hAnsi="Marianne" w:cs="Arial"/>
                <w:b/>
                <w:bCs/>
              </w:rPr>
            </w:pPr>
            <w:r w:rsidRPr="001F5A5B">
              <w:rPr>
                <w:rFonts w:ascii="Marianne" w:hAnsi="Marianne"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56D97D76" w14:textId="77777777" w:rsidR="00113DD0" w:rsidRPr="001F5A5B" w:rsidRDefault="00113DD0" w:rsidP="0093569D">
            <w:pPr>
              <w:tabs>
                <w:tab w:val="left" w:pos="851"/>
              </w:tabs>
              <w:jc w:val="center"/>
              <w:rPr>
                <w:rFonts w:ascii="Marianne" w:hAnsi="Marianne" w:cs="Arial"/>
                <w:b/>
                <w:bCs/>
              </w:rPr>
            </w:pPr>
            <w:r w:rsidRPr="001F5A5B">
              <w:rPr>
                <w:rFonts w:ascii="Marianne" w:hAnsi="Marianne"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AF0928" w14:textId="77777777" w:rsidR="00113DD0" w:rsidRPr="001F5A5B" w:rsidRDefault="00113DD0" w:rsidP="0093569D">
            <w:pPr>
              <w:tabs>
                <w:tab w:val="left" w:pos="851"/>
              </w:tabs>
              <w:jc w:val="center"/>
              <w:rPr>
                <w:rFonts w:ascii="Marianne" w:hAnsi="Marianne" w:cs="Arial"/>
                <w:b/>
                <w:bCs/>
              </w:rPr>
            </w:pPr>
            <w:r w:rsidRPr="001F5A5B">
              <w:rPr>
                <w:rFonts w:ascii="Marianne" w:hAnsi="Marianne" w:cs="Arial"/>
                <w:b/>
                <w:bCs/>
              </w:rPr>
              <w:t>Signature</w:t>
            </w:r>
          </w:p>
        </w:tc>
      </w:tr>
      <w:tr w:rsidR="00113DD0" w:rsidRPr="001F5A5B" w14:paraId="6F2CC390" w14:textId="77777777" w:rsidTr="0093569D">
        <w:trPr>
          <w:trHeight w:val="1021"/>
        </w:trPr>
        <w:tc>
          <w:tcPr>
            <w:tcW w:w="4644" w:type="dxa"/>
            <w:tcBorders>
              <w:top w:val="single" w:sz="4" w:space="0" w:color="000000"/>
              <w:left w:val="single" w:sz="4" w:space="0" w:color="000000"/>
            </w:tcBorders>
            <w:shd w:val="clear" w:color="auto" w:fill="CCFFFF"/>
          </w:tcPr>
          <w:p w14:paraId="2AC56CD7" w14:textId="77777777" w:rsidR="00113DD0" w:rsidRPr="001F5A5B" w:rsidRDefault="00113DD0" w:rsidP="0093569D">
            <w:pPr>
              <w:tabs>
                <w:tab w:val="left" w:pos="851"/>
              </w:tabs>
              <w:snapToGrid w:val="0"/>
              <w:jc w:val="both"/>
              <w:rPr>
                <w:rFonts w:ascii="Marianne" w:hAnsi="Marianne" w:cs="Arial"/>
                <w:b/>
                <w:bCs/>
              </w:rPr>
            </w:pPr>
          </w:p>
        </w:tc>
        <w:tc>
          <w:tcPr>
            <w:tcW w:w="2694" w:type="dxa"/>
            <w:tcBorders>
              <w:top w:val="single" w:sz="4" w:space="0" w:color="000000"/>
              <w:left w:val="single" w:sz="4" w:space="0" w:color="000000"/>
            </w:tcBorders>
            <w:shd w:val="clear" w:color="auto" w:fill="CCFFFF"/>
          </w:tcPr>
          <w:p w14:paraId="72ED4B78" w14:textId="77777777" w:rsidR="00113DD0" w:rsidRPr="001F5A5B" w:rsidRDefault="00113DD0" w:rsidP="0093569D">
            <w:pPr>
              <w:tabs>
                <w:tab w:val="left" w:pos="851"/>
              </w:tabs>
              <w:snapToGrid w:val="0"/>
              <w:jc w:val="both"/>
              <w:rPr>
                <w:rFonts w:ascii="Marianne" w:hAnsi="Marianne" w:cs="Arial"/>
                <w:b/>
                <w:bCs/>
              </w:rPr>
            </w:pPr>
          </w:p>
        </w:tc>
        <w:tc>
          <w:tcPr>
            <w:tcW w:w="3056" w:type="dxa"/>
            <w:tcBorders>
              <w:top w:val="single" w:sz="4" w:space="0" w:color="000000"/>
              <w:left w:val="single" w:sz="4" w:space="0" w:color="000000"/>
              <w:right w:val="single" w:sz="4" w:space="0" w:color="000000"/>
            </w:tcBorders>
            <w:shd w:val="clear" w:color="auto" w:fill="CCFFFF"/>
          </w:tcPr>
          <w:p w14:paraId="147532DB" w14:textId="77777777" w:rsidR="00113DD0" w:rsidRPr="001F5A5B" w:rsidRDefault="00113DD0" w:rsidP="0093569D">
            <w:pPr>
              <w:tabs>
                <w:tab w:val="left" w:pos="851"/>
              </w:tabs>
              <w:snapToGrid w:val="0"/>
              <w:jc w:val="both"/>
              <w:rPr>
                <w:rFonts w:ascii="Marianne" w:hAnsi="Marianne" w:cs="Arial"/>
                <w:b/>
                <w:bCs/>
              </w:rPr>
            </w:pPr>
          </w:p>
        </w:tc>
      </w:tr>
      <w:tr w:rsidR="00113DD0" w:rsidRPr="001F5A5B" w14:paraId="34025727" w14:textId="77777777" w:rsidTr="0093569D">
        <w:trPr>
          <w:trHeight w:val="1021"/>
        </w:trPr>
        <w:tc>
          <w:tcPr>
            <w:tcW w:w="4644" w:type="dxa"/>
            <w:tcBorders>
              <w:left w:val="single" w:sz="4" w:space="0" w:color="000000"/>
            </w:tcBorders>
            <w:shd w:val="clear" w:color="auto" w:fill="auto"/>
          </w:tcPr>
          <w:p w14:paraId="23575A82" w14:textId="77777777" w:rsidR="00113DD0" w:rsidRPr="001F5A5B" w:rsidRDefault="00113DD0" w:rsidP="0093569D">
            <w:pPr>
              <w:tabs>
                <w:tab w:val="left" w:pos="851"/>
              </w:tabs>
              <w:snapToGrid w:val="0"/>
              <w:jc w:val="both"/>
              <w:rPr>
                <w:rFonts w:ascii="Marianne" w:hAnsi="Marianne" w:cs="Arial"/>
                <w:b/>
                <w:bCs/>
              </w:rPr>
            </w:pPr>
          </w:p>
        </w:tc>
        <w:tc>
          <w:tcPr>
            <w:tcW w:w="2694" w:type="dxa"/>
            <w:tcBorders>
              <w:left w:val="single" w:sz="4" w:space="0" w:color="000000"/>
            </w:tcBorders>
            <w:shd w:val="clear" w:color="auto" w:fill="auto"/>
          </w:tcPr>
          <w:p w14:paraId="6937F5FB" w14:textId="77777777" w:rsidR="00113DD0" w:rsidRPr="001F5A5B" w:rsidRDefault="00113DD0" w:rsidP="0093569D">
            <w:pPr>
              <w:tabs>
                <w:tab w:val="left" w:pos="851"/>
              </w:tabs>
              <w:snapToGrid w:val="0"/>
              <w:jc w:val="both"/>
              <w:rPr>
                <w:rFonts w:ascii="Marianne" w:hAnsi="Marianne" w:cs="Arial"/>
                <w:b/>
                <w:bCs/>
              </w:rPr>
            </w:pPr>
          </w:p>
        </w:tc>
        <w:tc>
          <w:tcPr>
            <w:tcW w:w="3056" w:type="dxa"/>
            <w:tcBorders>
              <w:left w:val="single" w:sz="4" w:space="0" w:color="000000"/>
              <w:right w:val="single" w:sz="4" w:space="0" w:color="000000"/>
            </w:tcBorders>
            <w:shd w:val="clear" w:color="auto" w:fill="auto"/>
          </w:tcPr>
          <w:p w14:paraId="22E48656" w14:textId="77777777" w:rsidR="00113DD0" w:rsidRPr="001F5A5B" w:rsidRDefault="00113DD0" w:rsidP="0093569D">
            <w:pPr>
              <w:tabs>
                <w:tab w:val="left" w:pos="851"/>
              </w:tabs>
              <w:snapToGrid w:val="0"/>
              <w:jc w:val="both"/>
              <w:rPr>
                <w:rFonts w:ascii="Marianne" w:hAnsi="Marianne" w:cs="Arial"/>
                <w:b/>
                <w:bCs/>
              </w:rPr>
            </w:pPr>
          </w:p>
        </w:tc>
      </w:tr>
      <w:tr w:rsidR="00113DD0" w:rsidRPr="001F5A5B" w14:paraId="116365B1" w14:textId="77777777" w:rsidTr="0093569D">
        <w:trPr>
          <w:trHeight w:val="1021"/>
        </w:trPr>
        <w:tc>
          <w:tcPr>
            <w:tcW w:w="4644" w:type="dxa"/>
            <w:tcBorders>
              <w:left w:val="single" w:sz="4" w:space="0" w:color="000000"/>
            </w:tcBorders>
            <w:shd w:val="clear" w:color="auto" w:fill="CCFFFF"/>
          </w:tcPr>
          <w:p w14:paraId="58D638B3" w14:textId="77777777" w:rsidR="00113DD0" w:rsidRPr="001F5A5B" w:rsidRDefault="00113DD0" w:rsidP="0093569D">
            <w:pPr>
              <w:tabs>
                <w:tab w:val="left" w:pos="851"/>
              </w:tabs>
              <w:snapToGrid w:val="0"/>
              <w:jc w:val="both"/>
              <w:rPr>
                <w:rFonts w:ascii="Marianne" w:hAnsi="Marianne" w:cs="Arial"/>
                <w:b/>
                <w:bCs/>
              </w:rPr>
            </w:pPr>
          </w:p>
        </w:tc>
        <w:tc>
          <w:tcPr>
            <w:tcW w:w="2694" w:type="dxa"/>
            <w:tcBorders>
              <w:left w:val="single" w:sz="4" w:space="0" w:color="000000"/>
            </w:tcBorders>
            <w:shd w:val="clear" w:color="auto" w:fill="CCFFFF"/>
          </w:tcPr>
          <w:p w14:paraId="2D4A1A72" w14:textId="77777777" w:rsidR="00113DD0" w:rsidRPr="001F5A5B" w:rsidRDefault="00113DD0" w:rsidP="0093569D">
            <w:pPr>
              <w:tabs>
                <w:tab w:val="left" w:pos="851"/>
              </w:tabs>
              <w:snapToGrid w:val="0"/>
              <w:jc w:val="both"/>
              <w:rPr>
                <w:rFonts w:ascii="Marianne" w:hAnsi="Marianne" w:cs="Arial"/>
                <w:b/>
                <w:bCs/>
              </w:rPr>
            </w:pPr>
          </w:p>
        </w:tc>
        <w:tc>
          <w:tcPr>
            <w:tcW w:w="3056" w:type="dxa"/>
            <w:tcBorders>
              <w:left w:val="single" w:sz="4" w:space="0" w:color="000000"/>
              <w:right w:val="single" w:sz="4" w:space="0" w:color="000000"/>
            </w:tcBorders>
            <w:shd w:val="clear" w:color="auto" w:fill="CCFFFF"/>
          </w:tcPr>
          <w:p w14:paraId="0EE56514" w14:textId="77777777" w:rsidR="00113DD0" w:rsidRPr="001F5A5B" w:rsidRDefault="00113DD0" w:rsidP="0093569D">
            <w:pPr>
              <w:tabs>
                <w:tab w:val="left" w:pos="851"/>
              </w:tabs>
              <w:snapToGrid w:val="0"/>
              <w:jc w:val="both"/>
              <w:rPr>
                <w:rFonts w:ascii="Marianne" w:hAnsi="Marianne" w:cs="Arial"/>
                <w:b/>
                <w:bCs/>
              </w:rPr>
            </w:pPr>
          </w:p>
        </w:tc>
      </w:tr>
      <w:tr w:rsidR="00113DD0" w:rsidRPr="001F5A5B" w14:paraId="22B00E69" w14:textId="77777777" w:rsidTr="0093569D">
        <w:trPr>
          <w:trHeight w:val="1021"/>
        </w:trPr>
        <w:tc>
          <w:tcPr>
            <w:tcW w:w="4644" w:type="dxa"/>
            <w:tcBorders>
              <w:left w:val="single" w:sz="4" w:space="0" w:color="000000"/>
            </w:tcBorders>
            <w:shd w:val="clear" w:color="auto" w:fill="auto"/>
          </w:tcPr>
          <w:p w14:paraId="2D40FE56" w14:textId="77777777" w:rsidR="00113DD0" w:rsidRPr="001F5A5B" w:rsidRDefault="00113DD0" w:rsidP="0093569D">
            <w:pPr>
              <w:tabs>
                <w:tab w:val="left" w:pos="851"/>
              </w:tabs>
              <w:snapToGrid w:val="0"/>
              <w:jc w:val="both"/>
              <w:rPr>
                <w:rFonts w:ascii="Marianne" w:hAnsi="Marianne" w:cs="Arial"/>
                <w:b/>
                <w:bCs/>
              </w:rPr>
            </w:pPr>
          </w:p>
        </w:tc>
        <w:tc>
          <w:tcPr>
            <w:tcW w:w="2694" w:type="dxa"/>
            <w:tcBorders>
              <w:left w:val="single" w:sz="4" w:space="0" w:color="000000"/>
            </w:tcBorders>
            <w:shd w:val="clear" w:color="auto" w:fill="auto"/>
          </w:tcPr>
          <w:p w14:paraId="3169E436" w14:textId="77777777" w:rsidR="00113DD0" w:rsidRPr="001F5A5B" w:rsidRDefault="00113DD0" w:rsidP="0093569D">
            <w:pPr>
              <w:tabs>
                <w:tab w:val="left" w:pos="851"/>
              </w:tabs>
              <w:snapToGrid w:val="0"/>
              <w:jc w:val="both"/>
              <w:rPr>
                <w:rFonts w:ascii="Marianne" w:hAnsi="Marianne" w:cs="Arial"/>
                <w:b/>
                <w:bCs/>
              </w:rPr>
            </w:pPr>
          </w:p>
        </w:tc>
        <w:tc>
          <w:tcPr>
            <w:tcW w:w="3056" w:type="dxa"/>
            <w:tcBorders>
              <w:left w:val="single" w:sz="4" w:space="0" w:color="000000"/>
              <w:right w:val="single" w:sz="4" w:space="0" w:color="000000"/>
            </w:tcBorders>
            <w:shd w:val="clear" w:color="auto" w:fill="auto"/>
          </w:tcPr>
          <w:p w14:paraId="4664C395" w14:textId="77777777" w:rsidR="00113DD0" w:rsidRPr="001F5A5B" w:rsidRDefault="00113DD0" w:rsidP="0093569D">
            <w:pPr>
              <w:tabs>
                <w:tab w:val="left" w:pos="851"/>
              </w:tabs>
              <w:snapToGrid w:val="0"/>
              <w:jc w:val="both"/>
              <w:rPr>
                <w:rFonts w:ascii="Marianne" w:hAnsi="Marianne" w:cs="Arial"/>
                <w:b/>
                <w:bCs/>
              </w:rPr>
            </w:pPr>
          </w:p>
        </w:tc>
      </w:tr>
      <w:tr w:rsidR="00113DD0" w:rsidRPr="001F5A5B" w14:paraId="623225A9" w14:textId="77777777" w:rsidTr="0093569D">
        <w:trPr>
          <w:trHeight w:val="1021"/>
        </w:trPr>
        <w:tc>
          <w:tcPr>
            <w:tcW w:w="4644" w:type="dxa"/>
            <w:tcBorders>
              <w:left w:val="single" w:sz="4" w:space="0" w:color="000000"/>
              <w:bottom w:val="single" w:sz="4" w:space="0" w:color="000000"/>
            </w:tcBorders>
            <w:shd w:val="clear" w:color="auto" w:fill="CCFFFF"/>
          </w:tcPr>
          <w:p w14:paraId="57259F78" w14:textId="77777777" w:rsidR="00113DD0" w:rsidRPr="001F5A5B" w:rsidRDefault="00113DD0" w:rsidP="0093569D">
            <w:pPr>
              <w:tabs>
                <w:tab w:val="left" w:pos="851"/>
              </w:tabs>
              <w:snapToGrid w:val="0"/>
              <w:jc w:val="both"/>
              <w:rPr>
                <w:rFonts w:ascii="Marianne" w:hAnsi="Marianne" w:cs="Arial"/>
                <w:b/>
                <w:bCs/>
              </w:rPr>
            </w:pPr>
          </w:p>
        </w:tc>
        <w:tc>
          <w:tcPr>
            <w:tcW w:w="2694" w:type="dxa"/>
            <w:tcBorders>
              <w:left w:val="single" w:sz="4" w:space="0" w:color="000000"/>
              <w:bottom w:val="single" w:sz="4" w:space="0" w:color="000000"/>
            </w:tcBorders>
            <w:shd w:val="clear" w:color="auto" w:fill="CCFFFF"/>
          </w:tcPr>
          <w:p w14:paraId="5963A9D1" w14:textId="77777777" w:rsidR="00113DD0" w:rsidRPr="001F5A5B" w:rsidRDefault="00113DD0" w:rsidP="0093569D">
            <w:pPr>
              <w:tabs>
                <w:tab w:val="left" w:pos="851"/>
              </w:tabs>
              <w:snapToGrid w:val="0"/>
              <w:jc w:val="both"/>
              <w:rPr>
                <w:rFonts w:ascii="Marianne" w:hAnsi="Marianne" w:cs="Arial"/>
                <w:b/>
                <w:bCs/>
              </w:rPr>
            </w:pPr>
          </w:p>
        </w:tc>
        <w:tc>
          <w:tcPr>
            <w:tcW w:w="3056" w:type="dxa"/>
            <w:tcBorders>
              <w:left w:val="single" w:sz="4" w:space="0" w:color="000000"/>
              <w:bottom w:val="single" w:sz="4" w:space="0" w:color="000000"/>
              <w:right w:val="single" w:sz="4" w:space="0" w:color="000000"/>
            </w:tcBorders>
            <w:shd w:val="clear" w:color="auto" w:fill="CCFFFF"/>
          </w:tcPr>
          <w:p w14:paraId="5F768DFE" w14:textId="77777777" w:rsidR="00113DD0" w:rsidRPr="001F5A5B" w:rsidRDefault="00113DD0" w:rsidP="0093569D">
            <w:pPr>
              <w:tabs>
                <w:tab w:val="left" w:pos="851"/>
              </w:tabs>
              <w:snapToGrid w:val="0"/>
              <w:jc w:val="both"/>
              <w:rPr>
                <w:rFonts w:ascii="Marianne" w:hAnsi="Marianne" w:cs="Arial"/>
                <w:b/>
                <w:bCs/>
              </w:rPr>
            </w:pPr>
          </w:p>
        </w:tc>
      </w:tr>
    </w:tbl>
    <w:p w14:paraId="38DB9CD0" w14:textId="77777777" w:rsidR="00113DD0" w:rsidRPr="001F5A5B" w:rsidRDefault="00113DD0" w:rsidP="00113DD0">
      <w:pPr>
        <w:tabs>
          <w:tab w:val="left" w:pos="851"/>
        </w:tabs>
        <w:jc w:val="both"/>
        <w:rPr>
          <w:rFonts w:ascii="Marianne" w:hAnsi="Marianne" w:cs="Arial"/>
        </w:rPr>
      </w:pPr>
      <w:r w:rsidRPr="001F5A5B">
        <w:rPr>
          <w:rFonts w:ascii="Marianne" w:hAnsi="Marianne" w:cs="Arial"/>
          <w:sz w:val="18"/>
          <w:szCs w:val="18"/>
        </w:rPr>
        <w:t>(*) Le signataire doit avoir le pouvoir d’engager la personne qu’il représente.</w:t>
      </w:r>
    </w:p>
    <w:p w14:paraId="32128B55" w14:textId="77777777" w:rsidR="00893312" w:rsidRPr="001F5A5B" w:rsidRDefault="00893312" w:rsidP="00B056FA">
      <w:pPr>
        <w:rPr>
          <w:rFonts w:ascii="Marianne" w:hAnsi="Marianne" w:cs="Arial"/>
          <w:b/>
          <w:bCs/>
          <w:sz w:val="24"/>
          <w:szCs w:val="24"/>
          <w:u w:val="single"/>
        </w:rPr>
      </w:pPr>
    </w:p>
    <w:p w14:paraId="0C78102D" w14:textId="77777777" w:rsidR="0027580C" w:rsidRPr="001F5A5B" w:rsidRDefault="0027580C">
      <w:pPr>
        <w:jc w:val="both"/>
        <w:rPr>
          <w:rFonts w:ascii="Marianne" w:hAnsi="Marianne" w:cs="Arial"/>
        </w:rPr>
      </w:pPr>
    </w:p>
    <w:p w14:paraId="75114F15" w14:textId="77777777" w:rsidR="005769EF" w:rsidRPr="001F5A5B" w:rsidRDefault="0027580C">
      <w:pPr>
        <w:rPr>
          <w:rFonts w:ascii="Marianne" w:hAnsi="Marianne" w:cs="Arial"/>
          <w:b/>
          <w:bCs/>
          <w:sz w:val="24"/>
          <w:szCs w:val="24"/>
          <w:u w:val="single"/>
        </w:rPr>
      </w:pPr>
      <w:r w:rsidRPr="001F5A5B">
        <w:rPr>
          <w:rFonts w:ascii="Marianne" w:hAnsi="Marianne" w:cs="Arial"/>
          <w:b/>
          <w:bCs/>
          <w:sz w:val="24"/>
          <w:szCs w:val="24"/>
          <w:u w:val="single"/>
        </w:rPr>
        <w:t>D - Identification du pouvoir adjudicateur</w:t>
      </w:r>
    </w:p>
    <w:p w14:paraId="3413D66F" w14:textId="77777777" w:rsidR="0027580C" w:rsidRPr="001F5A5B" w:rsidRDefault="0027580C">
      <w:pPr>
        <w:rPr>
          <w:rFonts w:ascii="Marianne" w:hAnsi="Marianne" w:cs="Arial"/>
        </w:rPr>
      </w:pPr>
    </w:p>
    <w:p w14:paraId="78163943" w14:textId="77777777" w:rsidR="005769EF" w:rsidRPr="001F5A5B" w:rsidRDefault="005769EF">
      <w:pPr>
        <w:pStyle w:val="Titre1"/>
        <w:tabs>
          <w:tab w:val="left" w:pos="567"/>
        </w:tabs>
        <w:ind w:left="0"/>
        <w:jc w:val="both"/>
        <w:rPr>
          <w:rFonts w:ascii="Marianne" w:hAnsi="Marianne" w:cs="Arial"/>
          <w:b w:val="0"/>
          <w:bCs w:val="0"/>
        </w:rPr>
      </w:pPr>
      <w:r w:rsidRPr="001F5A5B">
        <w:rPr>
          <w:rFonts w:ascii="Marianne" w:hAnsi="Marianne" w:cs="Arial"/>
          <w:color w:val="FF0000"/>
          <w:spacing w:val="-10"/>
          <w:position w:val="-2"/>
        </w:rPr>
        <w:sym w:font="Wingdings" w:char="F06E"/>
      </w:r>
      <w:r w:rsidRPr="001F5A5B">
        <w:rPr>
          <w:rFonts w:ascii="Marianne" w:hAnsi="Marianne" w:cs="Arial"/>
          <w:color w:val="FF0000"/>
          <w:spacing w:val="-10"/>
          <w:position w:val="-2"/>
        </w:rPr>
        <w:t xml:space="preserve"> </w:t>
      </w:r>
      <w:r w:rsidRPr="001F5A5B">
        <w:rPr>
          <w:rFonts w:ascii="Marianne" w:hAnsi="Marianne" w:cs="Arial"/>
          <w:spacing w:val="-10"/>
          <w:position w:val="-2"/>
        </w:rPr>
        <w:t xml:space="preserve"> </w:t>
      </w:r>
      <w:r w:rsidRPr="001F5A5B">
        <w:rPr>
          <w:rFonts w:ascii="Marianne" w:hAnsi="Marianne" w:cs="Arial"/>
          <w:b w:val="0"/>
          <w:bCs w:val="0"/>
        </w:rPr>
        <w:t>Désignation du pouvoir adjudicateur</w:t>
      </w:r>
      <w:r w:rsidR="00637B07" w:rsidRPr="001F5A5B">
        <w:rPr>
          <w:rFonts w:ascii="Marianne" w:hAnsi="Marianne" w:cs="Arial"/>
          <w:b w:val="0"/>
          <w:bCs w:val="0"/>
        </w:rPr>
        <w:t xml:space="preserve"> </w:t>
      </w:r>
      <w:r w:rsidRPr="001F5A5B">
        <w:rPr>
          <w:rFonts w:ascii="Marianne" w:hAnsi="Marianne" w:cs="Arial"/>
          <w:b w:val="0"/>
          <w:bCs w:val="0"/>
        </w:rPr>
        <w:t>:</w:t>
      </w:r>
    </w:p>
    <w:p w14:paraId="079FB07C" w14:textId="77777777" w:rsidR="005769EF" w:rsidRPr="001F5A5B" w:rsidRDefault="005769EF">
      <w:pPr>
        <w:pStyle w:val="Titre1"/>
        <w:ind w:left="0"/>
        <w:jc w:val="both"/>
        <w:rPr>
          <w:rFonts w:ascii="Marianne" w:hAnsi="Marianne" w:cs="Arial"/>
        </w:rPr>
      </w:pPr>
    </w:p>
    <w:p w14:paraId="14424351" w14:textId="77777777" w:rsidR="00DD3726" w:rsidRPr="001F5A5B" w:rsidRDefault="00540D13" w:rsidP="00DD3726">
      <w:pPr>
        <w:jc w:val="both"/>
        <w:rPr>
          <w:rFonts w:ascii="Marianne" w:hAnsi="Marianne" w:cs="Arial"/>
          <w:b/>
        </w:rPr>
      </w:pPr>
      <w:r w:rsidRPr="001F5A5B">
        <w:rPr>
          <w:rFonts w:ascii="Marianne" w:hAnsi="Marianne" w:cs="Arial"/>
          <w:b/>
        </w:rPr>
        <w:t>Agence pour l’Enseignement Français à l’Etranger</w:t>
      </w:r>
    </w:p>
    <w:p w14:paraId="18CCA411" w14:textId="45849F41" w:rsidR="00857983" w:rsidRPr="00F669DB" w:rsidRDefault="00857983" w:rsidP="00F669DB">
      <w:pPr>
        <w:jc w:val="both"/>
        <w:rPr>
          <w:rFonts w:ascii="Marianne" w:hAnsi="Marianne" w:cs="Arial"/>
        </w:rPr>
      </w:pPr>
      <w:r>
        <w:rPr>
          <w:rFonts w:ascii="Marianne" w:hAnsi="Marianne" w:cs="Arial"/>
        </w:rPr>
        <w:lastRenderedPageBreak/>
        <w:t>4 passage Colisée – 93400 Saint-Ouen</w:t>
      </w:r>
    </w:p>
    <w:p w14:paraId="1D239B55" w14:textId="7A0AD8AD" w:rsidR="00857983" w:rsidRDefault="00857983">
      <w:pPr>
        <w:tabs>
          <w:tab w:val="left" w:pos="426"/>
          <w:tab w:val="left" w:pos="5103"/>
        </w:tabs>
        <w:jc w:val="both"/>
        <w:rPr>
          <w:rFonts w:ascii="Marianne" w:hAnsi="Marianne" w:cs="Arial"/>
          <w:b/>
          <w:bCs/>
          <w:color w:val="FF0000"/>
          <w:spacing w:val="-10"/>
          <w:position w:val="-2"/>
        </w:rPr>
      </w:pPr>
    </w:p>
    <w:p w14:paraId="0D276C06" w14:textId="77777777" w:rsidR="00857983" w:rsidRPr="001F5A5B" w:rsidRDefault="00857983">
      <w:pPr>
        <w:tabs>
          <w:tab w:val="left" w:pos="426"/>
          <w:tab w:val="left" w:pos="5103"/>
        </w:tabs>
        <w:jc w:val="both"/>
        <w:rPr>
          <w:rFonts w:ascii="Marianne" w:hAnsi="Marianne" w:cs="Arial"/>
          <w:b/>
          <w:bCs/>
          <w:color w:val="FF0000"/>
          <w:spacing w:val="-10"/>
          <w:position w:val="-2"/>
        </w:rPr>
      </w:pPr>
    </w:p>
    <w:p w14:paraId="6AC65396" w14:textId="77777777" w:rsidR="005769EF" w:rsidRPr="001F5A5B" w:rsidRDefault="005769EF">
      <w:pPr>
        <w:tabs>
          <w:tab w:val="left" w:pos="426"/>
          <w:tab w:val="left" w:pos="5103"/>
        </w:tabs>
        <w:jc w:val="both"/>
        <w:rPr>
          <w:rFonts w:ascii="Marianne" w:hAnsi="Marianne" w:cs="Arial"/>
        </w:rPr>
      </w:pPr>
      <w:r w:rsidRPr="001F5A5B">
        <w:rPr>
          <w:rFonts w:ascii="Marianne" w:hAnsi="Marianne" w:cs="Arial"/>
          <w:b/>
          <w:bCs/>
          <w:color w:val="FF0000"/>
          <w:spacing w:val="-10"/>
          <w:position w:val="-2"/>
        </w:rPr>
        <w:sym w:font="Wingdings" w:char="F06E"/>
      </w:r>
      <w:r w:rsidRPr="001F5A5B">
        <w:rPr>
          <w:rFonts w:ascii="Marianne" w:hAnsi="Marianne" w:cs="Arial"/>
          <w:b/>
          <w:bCs/>
          <w:color w:val="FF0000"/>
          <w:spacing w:val="-10"/>
          <w:position w:val="-2"/>
        </w:rPr>
        <w:t xml:space="preserve">  </w:t>
      </w:r>
      <w:r w:rsidRPr="001F5A5B">
        <w:rPr>
          <w:rFonts w:ascii="Marianne" w:hAnsi="Marianne" w:cs="Arial"/>
        </w:rPr>
        <w:t>Nom, prénom, qualité du signataire du marché public</w:t>
      </w:r>
      <w:r w:rsidR="00637B07" w:rsidRPr="001F5A5B">
        <w:rPr>
          <w:rFonts w:ascii="Marianne" w:hAnsi="Marianne" w:cs="Arial"/>
        </w:rPr>
        <w:t xml:space="preserve"> </w:t>
      </w:r>
      <w:r w:rsidRPr="001F5A5B">
        <w:rPr>
          <w:rFonts w:ascii="Marianne" w:hAnsi="Marianne" w:cs="Arial"/>
        </w:rPr>
        <w:t>:</w:t>
      </w:r>
    </w:p>
    <w:p w14:paraId="778C5642" w14:textId="77777777" w:rsidR="00857983" w:rsidRPr="00857983" w:rsidRDefault="00857983" w:rsidP="00857983">
      <w:pPr>
        <w:jc w:val="both"/>
        <w:rPr>
          <w:rFonts w:ascii="Marianne" w:hAnsi="Marianne" w:cs="Arial"/>
        </w:rPr>
      </w:pPr>
      <w:r w:rsidRPr="00857983">
        <w:rPr>
          <w:rFonts w:ascii="Marianne" w:hAnsi="Marianne" w:cs="Arial"/>
          <w:bCs/>
        </w:rPr>
        <w:t>Mme Claudia SCHERER-EFFOSSE, Directrice générale</w:t>
      </w:r>
      <w:r w:rsidRPr="00857983">
        <w:rPr>
          <w:rFonts w:ascii="Marianne" w:hAnsi="Marianne" w:cs="Arial"/>
        </w:rPr>
        <w:t xml:space="preserve"> de l’AEFE. </w:t>
      </w:r>
    </w:p>
    <w:p w14:paraId="558183B9" w14:textId="77777777" w:rsidR="005769EF" w:rsidRPr="001F5A5B" w:rsidRDefault="005769EF">
      <w:pPr>
        <w:jc w:val="both"/>
        <w:rPr>
          <w:rFonts w:ascii="Marianne" w:hAnsi="Marianne" w:cs="Arial"/>
        </w:rPr>
      </w:pPr>
    </w:p>
    <w:p w14:paraId="2CC78CDD" w14:textId="77777777" w:rsidR="00123D91" w:rsidRPr="001F5A5B" w:rsidRDefault="00123D91" w:rsidP="00C85FF7">
      <w:pPr>
        <w:pStyle w:val="fcase2metab"/>
        <w:ind w:left="0" w:firstLine="0"/>
        <w:rPr>
          <w:rFonts w:ascii="Marianne" w:hAnsi="Marianne" w:cs="Arial"/>
          <w:b/>
          <w:bCs/>
          <w:color w:val="FF0000"/>
          <w:spacing w:val="-10"/>
          <w:position w:val="-2"/>
        </w:rPr>
      </w:pPr>
    </w:p>
    <w:p w14:paraId="7E73BBB2" w14:textId="3328C27D" w:rsidR="00C85FF7" w:rsidRDefault="00C85FF7" w:rsidP="00C85FF7">
      <w:pPr>
        <w:pStyle w:val="fcase2metab"/>
        <w:ind w:left="0" w:firstLine="0"/>
        <w:rPr>
          <w:rFonts w:ascii="Marianne" w:hAnsi="Marianne" w:cs="Arial"/>
        </w:rPr>
      </w:pPr>
      <w:r w:rsidRPr="00492275">
        <w:rPr>
          <w:rFonts w:ascii="Marianne" w:hAnsi="Marianne" w:cs="Arial"/>
          <w:b/>
          <w:bCs/>
          <w:color w:val="FF0000"/>
          <w:spacing w:val="-10"/>
          <w:position w:val="-2"/>
        </w:rPr>
        <w:sym w:font="Wingdings" w:char="F06E"/>
      </w:r>
      <w:r w:rsidRPr="00492275">
        <w:rPr>
          <w:rFonts w:ascii="Marianne" w:hAnsi="Marianne" w:cs="Arial"/>
          <w:b/>
          <w:bCs/>
          <w:color w:val="FF0000"/>
          <w:spacing w:val="-10"/>
          <w:position w:val="-2"/>
        </w:rPr>
        <w:t xml:space="preserve"> </w:t>
      </w:r>
      <w:r w:rsidRPr="00492275">
        <w:rPr>
          <w:rFonts w:ascii="Marianne" w:hAnsi="Marianne" w:cs="Arial"/>
        </w:rPr>
        <w:t>Désignation et téléphone de la personne habilitée à don</w:t>
      </w:r>
      <w:r w:rsidR="00E10A2E" w:rsidRPr="00492275">
        <w:rPr>
          <w:rFonts w:ascii="Marianne" w:hAnsi="Marianne" w:cs="Arial"/>
        </w:rPr>
        <w:t>ner les renseignements prévus à l’</w:t>
      </w:r>
      <w:r w:rsidRPr="00492275">
        <w:rPr>
          <w:rFonts w:ascii="Marianne" w:hAnsi="Marianne" w:cs="Arial"/>
        </w:rPr>
        <w:t>article</w:t>
      </w:r>
      <w:r w:rsidR="00E26CDB" w:rsidRPr="00492275">
        <w:rPr>
          <w:rFonts w:ascii="Marianne" w:hAnsi="Marianne" w:cs="Arial"/>
        </w:rPr>
        <w:t xml:space="preserve"> </w:t>
      </w:r>
      <w:r w:rsidR="00E10A2E" w:rsidRPr="00492275">
        <w:rPr>
          <w:rFonts w:ascii="Marianne" w:hAnsi="Marianne" w:cs="Arial"/>
        </w:rPr>
        <w:t xml:space="preserve">R.2191-56 </w:t>
      </w:r>
      <w:r w:rsidR="00B8181D" w:rsidRPr="00492275">
        <w:rPr>
          <w:rFonts w:ascii="Marianne" w:hAnsi="Marianne" w:cs="Arial"/>
        </w:rPr>
        <w:t xml:space="preserve">du </w:t>
      </w:r>
      <w:r w:rsidR="000031B9" w:rsidRPr="00492275">
        <w:rPr>
          <w:rFonts w:ascii="Marianne" w:hAnsi="Marianne" w:cs="Arial"/>
        </w:rPr>
        <w:t>CCP</w:t>
      </w:r>
      <w:r w:rsidR="00E26CDB" w:rsidRPr="00492275">
        <w:rPr>
          <w:rFonts w:ascii="Marianne" w:hAnsi="Marianne" w:cs="Arial"/>
        </w:rPr>
        <w:t xml:space="preserve"> </w:t>
      </w:r>
      <w:r w:rsidRPr="00492275">
        <w:rPr>
          <w:rFonts w:ascii="Marianne" w:hAnsi="Marianne" w:cs="Arial"/>
        </w:rPr>
        <w:t>:</w:t>
      </w:r>
    </w:p>
    <w:p w14:paraId="3DBA0AFB" w14:textId="77777777" w:rsidR="00857983" w:rsidRPr="00492275" w:rsidRDefault="00857983" w:rsidP="00C85FF7">
      <w:pPr>
        <w:pStyle w:val="fcase2metab"/>
        <w:ind w:left="0" w:firstLine="0"/>
        <w:rPr>
          <w:rFonts w:ascii="Marianne" w:hAnsi="Marianne" w:cs="Arial"/>
        </w:rPr>
      </w:pPr>
    </w:p>
    <w:p w14:paraId="3AFDC714" w14:textId="5B8CF7E3" w:rsidR="00857983" w:rsidRPr="00857983" w:rsidRDefault="00857983" w:rsidP="00857983">
      <w:pPr>
        <w:pStyle w:val="fcase2metab"/>
        <w:rPr>
          <w:rFonts w:ascii="Marianne" w:hAnsi="Marianne" w:cs="Arial"/>
        </w:rPr>
      </w:pPr>
      <w:r w:rsidRPr="00857983">
        <w:rPr>
          <w:rFonts w:ascii="Marianne" w:hAnsi="Marianne" w:cs="Arial"/>
        </w:rPr>
        <w:t>Mme Caroline ARNAUD, en tant qu’agent comptable principal</w:t>
      </w:r>
      <w:r w:rsidR="00A06295">
        <w:rPr>
          <w:rFonts w:ascii="Marianne" w:hAnsi="Marianne" w:cs="Arial"/>
        </w:rPr>
        <w:t>e</w:t>
      </w:r>
      <w:r w:rsidRPr="00857983">
        <w:rPr>
          <w:rFonts w:ascii="Marianne" w:hAnsi="Marianne" w:cs="Arial"/>
        </w:rPr>
        <w:t xml:space="preserve"> de l'Agence.</w:t>
      </w:r>
    </w:p>
    <w:p w14:paraId="1A6B1A88" w14:textId="77777777" w:rsidR="00A3499A" w:rsidRPr="001F5A5B" w:rsidRDefault="00A3499A" w:rsidP="00C85FF7">
      <w:pPr>
        <w:pStyle w:val="fcase2metab"/>
        <w:rPr>
          <w:rFonts w:ascii="Marianne" w:hAnsi="Marianne" w:cs="Arial"/>
        </w:rPr>
      </w:pPr>
    </w:p>
    <w:p w14:paraId="4BFDDAA9" w14:textId="7CD96BB3" w:rsidR="00C85FF7" w:rsidRDefault="00C85FF7" w:rsidP="00F669DB">
      <w:pPr>
        <w:pStyle w:val="fcase2metab"/>
        <w:spacing w:after="240"/>
        <w:rPr>
          <w:rFonts w:ascii="Marianne" w:hAnsi="Marianne" w:cs="Arial"/>
        </w:rPr>
      </w:pPr>
      <w:r w:rsidRPr="001F5A5B">
        <w:rPr>
          <w:rFonts w:ascii="Marianne" w:hAnsi="Marianne" w:cs="Arial"/>
          <w:b/>
          <w:bCs/>
          <w:color w:val="FF0000"/>
          <w:spacing w:val="-10"/>
          <w:position w:val="-2"/>
        </w:rPr>
        <w:sym w:font="Wingdings" w:char="F06E"/>
      </w:r>
      <w:r w:rsidRPr="001F5A5B">
        <w:rPr>
          <w:rFonts w:ascii="Marianne" w:hAnsi="Marianne" w:cs="Arial"/>
          <w:b/>
          <w:bCs/>
          <w:color w:val="FF0000"/>
          <w:spacing w:val="-10"/>
          <w:position w:val="-2"/>
        </w:rPr>
        <w:t xml:space="preserve"> </w:t>
      </w:r>
      <w:r w:rsidRPr="001F5A5B">
        <w:rPr>
          <w:rFonts w:ascii="Marianne" w:hAnsi="Marianne" w:cs="Arial"/>
        </w:rPr>
        <w:t>Désignation, adresse, téléphone du comptable assignataire :</w:t>
      </w:r>
    </w:p>
    <w:p w14:paraId="3C7BAC4B" w14:textId="2B15F0C1" w:rsidR="00857983" w:rsidRPr="00857983" w:rsidRDefault="00857983" w:rsidP="00857983">
      <w:pPr>
        <w:pStyle w:val="fcase2metab"/>
        <w:rPr>
          <w:rFonts w:ascii="Marianne" w:hAnsi="Marianne" w:cs="Arial"/>
        </w:rPr>
      </w:pPr>
      <w:r w:rsidRPr="00857983">
        <w:rPr>
          <w:rFonts w:ascii="Marianne" w:hAnsi="Marianne" w:cs="Arial"/>
        </w:rPr>
        <w:t>Mme Caroline ARNAUD, en tant qu’agent comptable principal</w:t>
      </w:r>
      <w:r w:rsidR="00A06295">
        <w:rPr>
          <w:rFonts w:ascii="Marianne" w:hAnsi="Marianne" w:cs="Arial"/>
        </w:rPr>
        <w:t xml:space="preserve">e </w:t>
      </w:r>
      <w:r w:rsidRPr="00857983">
        <w:rPr>
          <w:rFonts w:ascii="Marianne" w:hAnsi="Marianne" w:cs="Arial"/>
        </w:rPr>
        <w:t>de l'Agence.</w:t>
      </w:r>
    </w:p>
    <w:p w14:paraId="6F8D8DEA" w14:textId="77777777" w:rsidR="00857983" w:rsidRPr="00857983" w:rsidRDefault="00857983" w:rsidP="00857983">
      <w:pPr>
        <w:pStyle w:val="fcase2metab"/>
        <w:rPr>
          <w:rFonts w:ascii="Marianne" w:hAnsi="Marianne" w:cs="Arial"/>
        </w:rPr>
      </w:pPr>
      <w:r w:rsidRPr="00857983">
        <w:rPr>
          <w:rFonts w:ascii="Marianne" w:hAnsi="Marianne" w:cs="Arial"/>
        </w:rPr>
        <w:t xml:space="preserve">Tél. : </w:t>
      </w:r>
      <w:hyperlink r:id="rId10" w:tooltip="Appeler le + 33 (0)679007268" w:history="1">
        <w:r w:rsidRPr="00857983">
          <w:rPr>
            <w:rStyle w:val="Lienhypertexte"/>
            <w:rFonts w:ascii="Marianne" w:hAnsi="Marianne" w:cs="Arial"/>
          </w:rPr>
          <w:t>+33</w:t>
        </w:r>
      </w:hyperlink>
      <w:r w:rsidRPr="00857983">
        <w:rPr>
          <w:rFonts w:ascii="Marianne" w:hAnsi="Marianne" w:cs="Arial"/>
        </w:rPr>
        <w:t xml:space="preserve"> 2 51 77 28 59</w:t>
      </w:r>
    </w:p>
    <w:p w14:paraId="64BA5CAF" w14:textId="77777777" w:rsidR="00CF47D9" w:rsidRDefault="00CF47D9" w:rsidP="00C85FF7">
      <w:pPr>
        <w:pStyle w:val="fcase2metab"/>
        <w:rPr>
          <w:rFonts w:ascii="Marianne" w:hAnsi="Marianne" w:cs="Arial"/>
        </w:rPr>
      </w:pPr>
    </w:p>
    <w:p w14:paraId="2D59EF15" w14:textId="77777777" w:rsidR="00CF47D9" w:rsidRPr="001F5A5B" w:rsidRDefault="00CF47D9" w:rsidP="00C85FF7">
      <w:pPr>
        <w:pStyle w:val="fcase2metab"/>
        <w:rPr>
          <w:rFonts w:ascii="Marianne" w:hAnsi="Marianne" w:cs="Arial"/>
        </w:rPr>
      </w:pPr>
    </w:p>
    <w:p w14:paraId="6E35CB6C" w14:textId="77777777" w:rsidR="005769EF" w:rsidRPr="001F5A5B" w:rsidRDefault="005769EF">
      <w:pPr>
        <w:pStyle w:val="fcase2metab"/>
        <w:ind w:left="0" w:firstLine="0"/>
        <w:rPr>
          <w:rFonts w:ascii="Marianne" w:hAnsi="Marianne" w:cs="Arial"/>
        </w:rPr>
      </w:pPr>
    </w:p>
    <w:p w14:paraId="20C9E36D" w14:textId="77777777" w:rsidR="005769EF" w:rsidRPr="001F5A5B" w:rsidRDefault="0027580C" w:rsidP="00865E57">
      <w:pPr>
        <w:rPr>
          <w:rFonts w:ascii="Marianne" w:hAnsi="Marianne" w:cs="Arial"/>
          <w:b/>
          <w:bCs/>
          <w:sz w:val="24"/>
          <w:szCs w:val="24"/>
          <w:u w:val="single"/>
        </w:rPr>
      </w:pPr>
      <w:r w:rsidRPr="001F5A5B">
        <w:rPr>
          <w:rFonts w:ascii="Marianne" w:hAnsi="Marianne" w:cs="Arial"/>
          <w:b/>
          <w:bCs/>
          <w:sz w:val="24"/>
          <w:szCs w:val="24"/>
          <w:u w:val="single"/>
        </w:rPr>
        <w:t>E - Décision du pouvoir adjudicateur</w:t>
      </w:r>
    </w:p>
    <w:p w14:paraId="7C26835E" w14:textId="77777777" w:rsidR="005769EF" w:rsidRPr="001F5A5B" w:rsidRDefault="005769EF">
      <w:pPr>
        <w:tabs>
          <w:tab w:val="left" w:pos="3600"/>
        </w:tabs>
        <w:jc w:val="both"/>
        <w:rPr>
          <w:rFonts w:ascii="Marianne" w:hAnsi="Marianne" w:cs="Arial"/>
          <w:b/>
          <w:bCs/>
        </w:rPr>
      </w:pPr>
    </w:p>
    <w:p w14:paraId="6C8AA4E2" w14:textId="77777777" w:rsidR="005769EF" w:rsidRPr="001F5A5B" w:rsidRDefault="006E4F6A">
      <w:pPr>
        <w:rPr>
          <w:rFonts w:ascii="Marianne" w:hAnsi="Marianne" w:cs="Arial"/>
          <w:b/>
          <w:bCs/>
        </w:rPr>
      </w:pPr>
      <w:r w:rsidRPr="001F5A5B">
        <w:rPr>
          <w:rFonts w:ascii="Marianne" w:hAnsi="Marianne" w:cs="Arial"/>
          <w:b/>
          <w:bCs/>
        </w:rPr>
        <w:t>La présente offre est acceptée</w:t>
      </w:r>
    </w:p>
    <w:p w14:paraId="1DE45622" w14:textId="77777777" w:rsidR="005769EF" w:rsidRPr="001F5A5B" w:rsidRDefault="005769EF">
      <w:pPr>
        <w:rPr>
          <w:rFonts w:ascii="Marianne" w:hAnsi="Marianne" w:cs="Arial"/>
          <w:b/>
          <w:bCs/>
        </w:rPr>
      </w:pPr>
    </w:p>
    <w:p w14:paraId="5BC91CB5" w14:textId="77777777" w:rsidR="005769EF" w:rsidRPr="001F5A5B" w:rsidRDefault="005769EF">
      <w:pPr>
        <w:rPr>
          <w:rFonts w:ascii="Marianne" w:hAnsi="Marianne" w:cs="Arial"/>
          <w:b/>
          <w:bCs/>
        </w:rPr>
      </w:pPr>
    </w:p>
    <w:p w14:paraId="4D5F3B19" w14:textId="77777777" w:rsidR="005769EF" w:rsidRPr="001F5A5B" w:rsidRDefault="005769EF">
      <w:pPr>
        <w:rPr>
          <w:rFonts w:ascii="Marianne" w:hAnsi="Marianne" w:cs="Arial"/>
        </w:rPr>
      </w:pPr>
      <w:r w:rsidRPr="001F5A5B">
        <w:rPr>
          <w:rFonts w:ascii="Marianne" w:hAnsi="Marianne" w:cs="Arial"/>
        </w:rPr>
        <w:t>Elle est complétée par les annexes suivantes :</w:t>
      </w:r>
    </w:p>
    <w:p w14:paraId="596B04C6" w14:textId="77777777" w:rsidR="005769EF" w:rsidRDefault="005769EF">
      <w:pPr>
        <w:rPr>
          <w:rFonts w:ascii="Marianne" w:hAnsi="Marianne" w:cs="Arial"/>
          <w:i/>
          <w:iCs/>
        </w:rPr>
      </w:pPr>
      <w:r w:rsidRPr="001F5A5B">
        <w:rPr>
          <w:rFonts w:ascii="Marianne" w:hAnsi="Marianne" w:cs="Arial"/>
          <w:i/>
          <w:iCs/>
        </w:rPr>
        <w:t>(Cocher la case correspondante.)</w:t>
      </w:r>
    </w:p>
    <w:p w14:paraId="79A2FFD6" w14:textId="77777777" w:rsidR="002D56EE" w:rsidRDefault="002D56EE">
      <w:pPr>
        <w:rPr>
          <w:rFonts w:ascii="Marianne" w:hAnsi="Marianne" w:cs="Arial"/>
          <w:i/>
          <w:iCs/>
        </w:rPr>
      </w:pPr>
      <w:r>
        <w:rPr>
          <w:rFonts w:ascii="Marianne" w:hAnsi="Marianne" w:cs="Arial"/>
        </w:rPr>
        <w:t xml:space="preserve">   </w:t>
      </w:r>
      <w:r w:rsidRPr="001F5A5B">
        <w:rPr>
          <w:rFonts w:ascii="Marianne" w:hAnsi="Marianne" w:cs="Arial"/>
        </w:rPr>
        <w:t xml:space="preserve">  </w:t>
      </w:r>
      <w:r w:rsidR="00893312">
        <w:rPr>
          <w:rFonts w:ascii="Marianne" w:hAnsi="Marianne" w:cs="Arial"/>
        </w:rPr>
        <w:fldChar w:fldCharType="begin">
          <w:ffData>
            <w:name w:val="CaseACocher111"/>
            <w:enabled/>
            <w:calcOnExit w:val="0"/>
            <w:checkBox>
              <w:sizeAuto/>
              <w:default w:val="1"/>
            </w:checkBox>
          </w:ffData>
        </w:fldChar>
      </w:r>
      <w:bookmarkStart w:id="1" w:name="CaseACocher111"/>
      <w:r w:rsidR="00893312">
        <w:rPr>
          <w:rFonts w:ascii="Marianne" w:hAnsi="Marianne" w:cs="Arial"/>
        </w:rPr>
        <w:instrText xml:space="preserve"> FORMCHECKBOX </w:instrText>
      </w:r>
      <w:r w:rsidR="00062406">
        <w:rPr>
          <w:rFonts w:ascii="Marianne" w:hAnsi="Marianne" w:cs="Arial"/>
        </w:rPr>
      </w:r>
      <w:r w:rsidR="00062406">
        <w:rPr>
          <w:rFonts w:ascii="Marianne" w:hAnsi="Marianne" w:cs="Arial"/>
        </w:rPr>
        <w:fldChar w:fldCharType="separate"/>
      </w:r>
      <w:r w:rsidR="00893312">
        <w:rPr>
          <w:rFonts w:ascii="Marianne" w:hAnsi="Marianne" w:cs="Arial"/>
        </w:rPr>
        <w:fldChar w:fldCharType="end"/>
      </w:r>
      <w:bookmarkEnd w:id="1"/>
      <w:r w:rsidRPr="001F5A5B">
        <w:rPr>
          <w:rFonts w:ascii="Marianne" w:hAnsi="Marianne" w:cs="Arial"/>
        </w:rPr>
        <w:t xml:space="preserve"> </w:t>
      </w:r>
      <w:r>
        <w:rPr>
          <w:rFonts w:ascii="Marianne" w:hAnsi="Marianne" w:cs="Arial"/>
        </w:rPr>
        <w:t xml:space="preserve">Annexe </w:t>
      </w:r>
      <w:r w:rsidR="005F1600">
        <w:rPr>
          <w:rFonts w:ascii="Marianne" w:hAnsi="Marianne" w:cs="Arial"/>
        </w:rPr>
        <w:t xml:space="preserve">n° </w:t>
      </w:r>
      <w:r>
        <w:rPr>
          <w:rFonts w:ascii="Marianne" w:hAnsi="Marianne" w:cs="Arial"/>
        </w:rPr>
        <w:t>1 relative à la d</w:t>
      </w:r>
      <w:r w:rsidRPr="001F5A5B">
        <w:rPr>
          <w:rFonts w:ascii="Marianne" w:hAnsi="Marianne" w:cs="Times New Roman"/>
        </w:rPr>
        <w:t>écomposition du prix global et forfaitaire </w:t>
      </w:r>
      <w:r>
        <w:rPr>
          <w:rFonts w:ascii="Marianne" w:hAnsi="Marianne" w:cs="Times New Roman"/>
        </w:rPr>
        <w:t>(DPGF) ;</w:t>
      </w:r>
    </w:p>
    <w:p w14:paraId="7D3DA1C2" w14:textId="77777777" w:rsidR="002D56EE" w:rsidRPr="001F5A5B" w:rsidRDefault="002D56EE" w:rsidP="002D56EE">
      <w:pPr>
        <w:autoSpaceDE w:val="0"/>
        <w:autoSpaceDN w:val="0"/>
        <w:adjustRightInd w:val="0"/>
        <w:jc w:val="both"/>
        <w:rPr>
          <w:rFonts w:ascii="Marianne" w:hAnsi="Marianne" w:cs="Times New Roman"/>
        </w:rPr>
      </w:pPr>
      <w:r>
        <w:rPr>
          <w:rFonts w:ascii="Marianne" w:hAnsi="Marianne" w:cs="Arial"/>
        </w:rPr>
        <w:t xml:space="preserve">     </w:t>
      </w:r>
      <w:r w:rsidR="00893312">
        <w:rPr>
          <w:rFonts w:ascii="Marianne" w:hAnsi="Marianne" w:cs="Arial"/>
        </w:rPr>
        <w:fldChar w:fldCharType="begin">
          <w:ffData>
            <w:name w:val=""/>
            <w:enabled/>
            <w:calcOnExit w:val="0"/>
            <w:checkBox>
              <w:sizeAuto/>
              <w:default w:val="1"/>
            </w:checkBox>
          </w:ffData>
        </w:fldChar>
      </w:r>
      <w:r w:rsidR="00893312">
        <w:rPr>
          <w:rFonts w:ascii="Marianne" w:hAnsi="Marianne" w:cs="Arial"/>
        </w:rPr>
        <w:instrText xml:space="preserve"> FORMCHECKBOX </w:instrText>
      </w:r>
      <w:r w:rsidR="00062406">
        <w:rPr>
          <w:rFonts w:ascii="Marianne" w:hAnsi="Marianne" w:cs="Arial"/>
        </w:rPr>
      </w:r>
      <w:r w:rsidR="00062406">
        <w:rPr>
          <w:rFonts w:ascii="Marianne" w:hAnsi="Marianne" w:cs="Arial"/>
        </w:rPr>
        <w:fldChar w:fldCharType="separate"/>
      </w:r>
      <w:r w:rsidR="00893312">
        <w:rPr>
          <w:rFonts w:ascii="Marianne" w:hAnsi="Marianne" w:cs="Arial"/>
        </w:rPr>
        <w:fldChar w:fldCharType="end"/>
      </w:r>
      <w:r w:rsidRPr="001F5A5B">
        <w:rPr>
          <w:rFonts w:ascii="Marianne" w:hAnsi="Marianne" w:cs="Arial"/>
        </w:rPr>
        <w:t xml:space="preserve"> </w:t>
      </w:r>
      <w:r>
        <w:rPr>
          <w:rFonts w:ascii="Marianne" w:hAnsi="Marianne" w:cs="Arial"/>
        </w:rPr>
        <w:t>Annexe n° 2 relative au b</w:t>
      </w:r>
      <w:r w:rsidRPr="001F5A5B">
        <w:rPr>
          <w:rFonts w:ascii="Marianne" w:hAnsi="Marianne" w:cs="Arial"/>
        </w:rPr>
        <w:t>o</w:t>
      </w:r>
      <w:r w:rsidRPr="001F5A5B">
        <w:rPr>
          <w:rFonts w:ascii="Marianne" w:hAnsi="Marianne" w:cs="Times New Roman"/>
        </w:rPr>
        <w:t>rdereau de prix unitaire (BPU) ;</w:t>
      </w:r>
    </w:p>
    <w:p w14:paraId="40739AC5" w14:textId="77777777" w:rsidR="005769EF" w:rsidRPr="001F5A5B" w:rsidRDefault="005B5824" w:rsidP="001F5A5B">
      <w:pPr>
        <w:ind w:left="284"/>
        <w:jc w:val="both"/>
        <w:rPr>
          <w:rFonts w:ascii="Marianne" w:hAnsi="Marianne" w:cs="Arial"/>
        </w:rPr>
      </w:pPr>
      <w:r w:rsidRPr="001F5A5B">
        <w:rPr>
          <w:rFonts w:ascii="Marianne" w:hAnsi="Marianne" w:cs="Arial"/>
        </w:rPr>
        <w:fldChar w:fldCharType="begin">
          <w:ffData>
            <w:name w:val="CaseACocher111"/>
            <w:enabled/>
            <w:calcOnExit w:val="0"/>
            <w:checkBox>
              <w:sizeAuto/>
              <w:default w:val="0"/>
            </w:checkBox>
          </w:ffData>
        </w:fldChar>
      </w:r>
      <w:r w:rsidR="005769EF" w:rsidRPr="001F5A5B">
        <w:rPr>
          <w:rFonts w:ascii="Marianne" w:hAnsi="Marianne" w:cs="Arial"/>
        </w:rPr>
        <w:instrText xml:space="preserve"> FORMCHECKBOX </w:instrText>
      </w:r>
      <w:r w:rsidR="00062406">
        <w:rPr>
          <w:rFonts w:ascii="Marianne" w:hAnsi="Marianne" w:cs="Arial"/>
        </w:rPr>
      </w:r>
      <w:r w:rsidR="00062406">
        <w:rPr>
          <w:rFonts w:ascii="Marianne" w:hAnsi="Marianne" w:cs="Arial"/>
        </w:rPr>
        <w:fldChar w:fldCharType="separate"/>
      </w:r>
      <w:r w:rsidRPr="001F5A5B">
        <w:rPr>
          <w:rFonts w:ascii="Marianne" w:hAnsi="Marianne" w:cs="Arial"/>
        </w:rPr>
        <w:fldChar w:fldCharType="end"/>
      </w:r>
      <w:r w:rsidR="005769EF" w:rsidRPr="001F5A5B">
        <w:rPr>
          <w:rFonts w:ascii="Marianne" w:hAnsi="Marianne" w:cs="Arial"/>
        </w:rPr>
        <w:t xml:space="preserve"> Annexe n°… relative à la présentation d’un sous-traitant (ou DC4) ;</w:t>
      </w:r>
    </w:p>
    <w:p w14:paraId="2E0544D2" w14:textId="77777777" w:rsidR="005769EF" w:rsidRPr="001F5A5B" w:rsidRDefault="005B5824" w:rsidP="001F5A5B">
      <w:pPr>
        <w:ind w:left="284"/>
        <w:jc w:val="both"/>
        <w:rPr>
          <w:rFonts w:ascii="Marianne" w:hAnsi="Marianne" w:cs="Arial"/>
        </w:rPr>
      </w:pPr>
      <w:r w:rsidRPr="001F5A5B">
        <w:rPr>
          <w:rFonts w:ascii="Marianne" w:hAnsi="Marianne" w:cs="Arial"/>
        </w:rPr>
        <w:fldChar w:fldCharType="begin">
          <w:ffData>
            <w:name w:val="CaseACocher111"/>
            <w:enabled/>
            <w:calcOnExit w:val="0"/>
            <w:checkBox>
              <w:sizeAuto/>
              <w:default w:val="0"/>
            </w:checkBox>
          </w:ffData>
        </w:fldChar>
      </w:r>
      <w:r w:rsidR="005769EF" w:rsidRPr="001F5A5B">
        <w:rPr>
          <w:rFonts w:ascii="Marianne" w:hAnsi="Marianne" w:cs="Arial"/>
        </w:rPr>
        <w:instrText xml:space="preserve"> FORMCHECKBOX </w:instrText>
      </w:r>
      <w:r w:rsidR="00062406">
        <w:rPr>
          <w:rFonts w:ascii="Marianne" w:hAnsi="Marianne" w:cs="Arial"/>
        </w:rPr>
      </w:r>
      <w:r w:rsidR="00062406">
        <w:rPr>
          <w:rFonts w:ascii="Marianne" w:hAnsi="Marianne" w:cs="Arial"/>
        </w:rPr>
        <w:fldChar w:fldCharType="separate"/>
      </w:r>
      <w:r w:rsidRPr="001F5A5B">
        <w:rPr>
          <w:rFonts w:ascii="Marianne" w:hAnsi="Marianne" w:cs="Arial"/>
        </w:rPr>
        <w:fldChar w:fldCharType="end"/>
      </w:r>
      <w:r w:rsidR="005769EF" w:rsidRPr="001F5A5B">
        <w:rPr>
          <w:rFonts w:ascii="Marianne" w:hAnsi="Marianne" w:cs="Arial"/>
        </w:rPr>
        <w:t xml:space="preserve"> Annexe n°… relative aux demandes de précisions ou de compléments sur la teneur des offres (ou OUV4) ;</w:t>
      </w:r>
    </w:p>
    <w:p w14:paraId="1B2DEA2F" w14:textId="77777777" w:rsidR="005769EF" w:rsidRPr="001F5A5B" w:rsidRDefault="005B5824" w:rsidP="001F5A5B">
      <w:pPr>
        <w:ind w:left="284"/>
        <w:jc w:val="both"/>
        <w:rPr>
          <w:rFonts w:ascii="Marianne" w:hAnsi="Marianne" w:cs="Arial"/>
        </w:rPr>
      </w:pPr>
      <w:r w:rsidRPr="001F5A5B">
        <w:rPr>
          <w:rFonts w:ascii="Marianne" w:hAnsi="Marianne" w:cs="Arial"/>
        </w:rPr>
        <w:fldChar w:fldCharType="begin">
          <w:ffData>
            <w:name w:val="CaseACocher111"/>
            <w:enabled/>
            <w:calcOnExit w:val="0"/>
            <w:checkBox>
              <w:sizeAuto/>
              <w:default w:val="0"/>
            </w:checkBox>
          </w:ffData>
        </w:fldChar>
      </w:r>
      <w:r w:rsidR="005769EF" w:rsidRPr="001F5A5B">
        <w:rPr>
          <w:rFonts w:ascii="Marianne" w:hAnsi="Marianne" w:cs="Arial"/>
        </w:rPr>
        <w:instrText xml:space="preserve"> FORMCHECKBOX </w:instrText>
      </w:r>
      <w:r w:rsidR="00062406">
        <w:rPr>
          <w:rFonts w:ascii="Marianne" w:hAnsi="Marianne" w:cs="Arial"/>
        </w:rPr>
      </w:r>
      <w:r w:rsidR="00062406">
        <w:rPr>
          <w:rFonts w:ascii="Marianne" w:hAnsi="Marianne" w:cs="Arial"/>
        </w:rPr>
        <w:fldChar w:fldCharType="separate"/>
      </w:r>
      <w:r w:rsidRPr="001F5A5B">
        <w:rPr>
          <w:rFonts w:ascii="Marianne" w:hAnsi="Marianne" w:cs="Arial"/>
        </w:rPr>
        <w:fldChar w:fldCharType="end"/>
      </w:r>
      <w:r w:rsidR="005769EF" w:rsidRPr="001F5A5B">
        <w:rPr>
          <w:rFonts w:ascii="Marianne" w:hAnsi="Marianne" w:cs="Arial"/>
        </w:rPr>
        <w:t xml:space="preserve"> Annexe n°… relative</w:t>
      </w:r>
      <w:r w:rsidR="00A73AAD" w:rsidRPr="001F5A5B">
        <w:rPr>
          <w:rFonts w:ascii="Marianne" w:hAnsi="Marianne" w:cs="Arial"/>
        </w:rPr>
        <w:t xml:space="preserve"> à la mise </w:t>
      </w:r>
      <w:r w:rsidR="005F1600">
        <w:rPr>
          <w:rFonts w:ascii="Marianne" w:hAnsi="Marianne" w:cs="Arial"/>
        </w:rPr>
        <w:t>au point du marché (ou OUV 11).</w:t>
      </w:r>
    </w:p>
    <w:p w14:paraId="4B7DC1E6" w14:textId="77777777" w:rsidR="00CD20DA" w:rsidRPr="001F5A5B" w:rsidRDefault="00CD20DA" w:rsidP="001F5A5B">
      <w:pPr>
        <w:autoSpaceDE w:val="0"/>
        <w:autoSpaceDN w:val="0"/>
        <w:adjustRightInd w:val="0"/>
        <w:jc w:val="both"/>
        <w:rPr>
          <w:rFonts w:ascii="Marianne" w:hAnsi="Marianne" w:cs="Times New Roman"/>
        </w:rPr>
      </w:pPr>
      <w:r w:rsidRPr="001F5A5B">
        <w:rPr>
          <w:rFonts w:ascii="Marianne" w:hAnsi="Marianne" w:cs="Arial"/>
        </w:rPr>
        <w:t xml:space="preserve">     </w:t>
      </w:r>
      <w:r w:rsidR="001F5A5B" w:rsidRPr="001F5A5B">
        <w:rPr>
          <w:rFonts w:ascii="Marianne" w:hAnsi="Marianne" w:cs="Arial"/>
        </w:rPr>
        <w:t xml:space="preserve">   </w:t>
      </w:r>
    </w:p>
    <w:p w14:paraId="32847091" w14:textId="77777777" w:rsidR="005769EF" w:rsidRPr="001F5A5B" w:rsidRDefault="005769EF" w:rsidP="001F5A5B">
      <w:pPr>
        <w:ind w:left="284"/>
        <w:jc w:val="both"/>
        <w:rPr>
          <w:rFonts w:ascii="Marianne" w:hAnsi="Marianne" w:cs="Arial"/>
        </w:rPr>
      </w:pPr>
    </w:p>
    <w:p w14:paraId="1DDF469D" w14:textId="77777777" w:rsidR="005769EF" w:rsidRPr="001F5A5B" w:rsidRDefault="005769EF">
      <w:pPr>
        <w:jc w:val="both"/>
        <w:rPr>
          <w:rFonts w:ascii="Marianne" w:hAnsi="Marianne" w:cs="Arial"/>
        </w:rPr>
      </w:pPr>
    </w:p>
    <w:p w14:paraId="19A4CA02" w14:textId="77777777" w:rsidR="002B6D9A" w:rsidRPr="001F5A5B" w:rsidRDefault="002B6D9A">
      <w:pPr>
        <w:jc w:val="both"/>
        <w:rPr>
          <w:rFonts w:ascii="Marianne" w:hAnsi="Marianne" w:cs="Arial"/>
        </w:rPr>
      </w:pPr>
    </w:p>
    <w:p w14:paraId="61E66174" w14:textId="77777777" w:rsidR="005769EF" w:rsidRPr="001F5A5B" w:rsidRDefault="005769EF">
      <w:pPr>
        <w:tabs>
          <w:tab w:val="left" w:pos="3402"/>
          <w:tab w:val="left" w:pos="6237"/>
          <w:tab w:val="left" w:pos="9072"/>
        </w:tabs>
        <w:jc w:val="both"/>
        <w:rPr>
          <w:rFonts w:ascii="Marianne" w:hAnsi="Marianne" w:cs="Arial"/>
          <w:b/>
          <w:bCs/>
        </w:rPr>
      </w:pPr>
      <w:r w:rsidRPr="001F5A5B">
        <w:rPr>
          <w:rFonts w:ascii="Marianne" w:hAnsi="Marianne" w:cs="Arial"/>
        </w:rPr>
        <w:t xml:space="preserve">Pour </w:t>
      </w:r>
      <w:r w:rsidR="00540D13" w:rsidRPr="001F5A5B">
        <w:rPr>
          <w:rFonts w:ascii="Marianne" w:hAnsi="Marianne" w:cs="Arial"/>
        </w:rPr>
        <w:t>l’Agence pour l’Enseignement Français à l’Etranger</w:t>
      </w:r>
      <w:r w:rsidR="000B1AD6">
        <w:rPr>
          <w:rFonts w:ascii="Marianne" w:hAnsi="Marianne" w:cs="Arial"/>
        </w:rPr>
        <w:t xml:space="preserve"> </w:t>
      </w:r>
      <w:r w:rsidRPr="001F5A5B">
        <w:rPr>
          <w:rFonts w:ascii="Marianne" w:hAnsi="Marianne" w:cs="Arial"/>
          <w:b/>
          <w:bCs/>
        </w:rPr>
        <w:t>:</w:t>
      </w:r>
    </w:p>
    <w:p w14:paraId="5E3577DB" w14:textId="77777777" w:rsidR="005769EF" w:rsidRPr="001F5A5B" w:rsidRDefault="005769EF">
      <w:pPr>
        <w:rPr>
          <w:rFonts w:ascii="Marianne" w:hAnsi="Marianne" w:cs="Arial"/>
        </w:rPr>
      </w:pPr>
    </w:p>
    <w:p w14:paraId="4443E8CC" w14:textId="77777777" w:rsidR="005769EF" w:rsidRPr="001F5A5B" w:rsidRDefault="005769EF">
      <w:pPr>
        <w:rPr>
          <w:rFonts w:ascii="Marianne" w:hAnsi="Marianne" w:cs="Arial"/>
        </w:rPr>
      </w:pPr>
    </w:p>
    <w:p w14:paraId="7C46A496" w14:textId="77777777" w:rsidR="005769EF" w:rsidRPr="001F5A5B" w:rsidRDefault="005769EF">
      <w:pPr>
        <w:rPr>
          <w:rFonts w:ascii="Marianne" w:hAnsi="Marianne" w:cs="Arial"/>
        </w:rPr>
      </w:pPr>
    </w:p>
    <w:p w14:paraId="3D24FD76" w14:textId="77777777" w:rsidR="005769EF" w:rsidRPr="001F5A5B" w:rsidRDefault="005769EF" w:rsidP="00ED0E42">
      <w:pPr>
        <w:tabs>
          <w:tab w:val="left" w:pos="5245"/>
          <w:tab w:val="left" w:pos="7371"/>
          <w:tab w:val="left" w:pos="7655"/>
        </w:tabs>
        <w:rPr>
          <w:rFonts w:ascii="Marianne" w:hAnsi="Marianne" w:cs="Arial"/>
        </w:rPr>
      </w:pPr>
      <w:r w:rsidRPr="001F5A5B">
        <w:rPr>
          <w:rFonts w:ascii="Marianne" w:hAnsi="Marianne" w:cs="Arial"/>
        </w:rPr>
        <w:t>A : ……………</w:t>
      </w:r>
      <w:r w:rsidR="00F018EA" w:rsidRPr="001F5A5B">
        <w:rPr>
          <w:rFonts w:ascii="Marianne" w:hAnsi="Marianne" w:cs="Arial"/>
        </w:rPr>
        <w:t>………………………………………………</w:t>
      </w:r>
      <w:r w:rsidRPr="001F5A5B">
        <w:rPr>
          <w:rFonts w:ascii="Marianne" w:hAnsi="Marianne" w:cs="Arial"/>
        </w:rPr>
        <w:t xml:space="preserve"> le …</w:t>
      </w:r>
      <w:r w:rsidR="00416536" w:rsidRPr="001F5A5B">
        <w:rPr>
          <w:rFonts w:ascii="Marianne" w:hAnsi="Marianne" w:cs="Arial"/>
        </w:rPr>
        <w:t>…………</w:t>
      </w:r>
      <w:r w:rsidR="00F018EA" w:rsidRPr="001F5A5B">
        <w:rPr>
          <w:rFonts w:ascii="Marianne" w:hAnsi="Marianne" w:cs="Arial"/>
        </w:rPr>
        <w:t>...........................................</w:t>
      </w:r>
    </w:p>
    <w:p w14:paraId="4F1C7228" w14:textId="77777777" w:rsidR="005769EF" w:rsidRPr="001F5A5B" w:rsidRDefault="005769EF">
      <w:pPr>
        <w:rPr>
          <w:rFonts w:ascii="Marianne" w:hAnsi="Marianne" w:cs="Arial"/>
        </w:rPr>
      </w:pPr>
    </w:p>
    <w:p w14:paraId="11543DA7" w14:textId="77777777" w:rsidR="005769EF" w:rsidRPr="001F5A5B" w:rsidRDefault="005769EF" w:rsidP="00B30C86">
      <w:pPr>
        <w:jc w:val="both"/>
        <w:rPr>
          <w:rFonts w:ascii="Marianne" w:hAnsi="Marianne" w:cs="Arial"/>
          <w:b/>
        </w:rPr>
      </w:pPr>
    </w:p>
    <w:p w14:paraId="11AEFA39" w14:textId="07ADBB3A" w:rsidR="00DF59AC" w:rsidRDefault="00DF59AC">
      <w:pPr>
        <w:rPr>
          <w:rFonts w:ascii="Marianne" w:hAnsi="Marianne" w:cs="Arial"/>
        </w:rPr>
      </w:pPr>
    </w:p>
    <w:p w14:paraId="33A5DCF2" w14:textId="77777777" w:rsidR="00F669DB" w:rsidRPr="00F669DB" w:rsidRDefault="00F669DB" w:rsidP="00F669DB">
      <w:pPr>
        <w:ind w:left="5103"/>
        <w:jc w:val="center"/>
        <w:rPr>
          <w:rFonts w:ascii="Marianne" w:hAnsi="Marianne" w:cs="Arial"/>
          <w:bCs/>
        </w:rPr>
      </w:pPr>
      <w:r w:rsidRPr="00F669DB">
        <w:rPr>
          <w:rFonts w:ascii="Marianne" w:hAnsi="Marianne" w:cs="Arial"/>
          <w:bCs/>
        </w:rPr>
        <w:t>Claudia SCHERER-EFFOSSE</w:t>
      </w:r>
    </w:p>
    <w:p w14:paraId="7D19F345" w14:textId="77777777" w:rsidR="00F669DB" w:rsidRPr="00F669DB" w:rsidRDefault="00F669DB" w:rsidP="00F669DB">
      <w:pPr>
        <w:ind w:left="5103"/>
        <w:jc w:val="center"/>
        <w:rPr>
          <w:rFonts w:ascii="Marianne" w:hAnsi="Marianne" w:cs="Arial"/>
        </w:rPr>
      </w:pPr>
    </w:p>
    <w:p w14:paraId="6796A995" w14:textId="7754D2C3" w:rsidR="00F669DB" w:rsidRPr="00F669DB" w:rsidRDefault="00F669DB" w:rsidP="00F669DB">
      <w:pPr>
        <w:ind w:left="5103"/>
        <w:jc w:val="center"/>
        <w:rPr>
          <w:rFonts w:ascii="Marianne" w:hAnsi="Marianne" w:cs="Arial"/>
          <w:b/>
        </w:rPr>
      </w:pPr>
      <w:r w:rsidRPr="00F669DB">
        <w:rPr>
          <w:rFonts w:ascii="Marianne" w:hAnsi="Marianne" w:cs="Arial"/>
          <w:bCs/>
        </w:rPr>
        <w:t>Directrice générale</w:t>
      </w:r>
      <w:r w:rsidRPr="00F669DB">
        <w:rPr>
          <w:rFonts w:ascii="Marianne" w:hAnsi="Marianne" w:cs="Arial"/>
        </w:rPr>
        <w:t xml:space="preserve"> de l’AEFE</w:t>
      </w:r>
    </w:p>
    <w:p w14:paraId="2EF45772" w14:textId="6ECB6CCE" w:rsidR="00F669DB" w:rsidRDefault="00F669DB">
      <w:pPr>
        <w:rPr>
          <w:rFonts w:ascii="Marianne" w:hAnsi="Marianne" w:cs="Arial"/>
        </w:rPr>
      </w:pPr>
    </w:p>
    <w:p w14:paraId="0D1A041D" w14:textId="0C266B98" w:rsidR="00F669DB" w:rsidRDefault="00F669DB">
      <w:pPr>
        <w:rPr>
          <w:rFonts w:ascii="Marianne" w:hAnsi="Marianne" w:cs="Arial"/>
        </w:rPr>
      </w:pPr>
    </w:p>
    <w:p w14:paraId="38FA574C" w14:textId="76F3D779" w:rsidR="00F669DB" w:rsidRDefault="00F669DB">
      <w:pPr>
        <w:rPr>
          <w:rFonts w:ascii="Marianne" w:hAnsi="Marianne" w:cs="Arial"/>
        </w:rPr>
      </w:pPr>
    </w:p>
    <w:p w14:paraId="039E2722" w14:textId="655005A9" w:rsidR="00F669DB" w:rsidRDefault="00F669DB">
      <w:pPr>
        <w:rPr>
          <w:rFonts w:ascii="Marianne" w:hAnsi="Marianne" w:cs="Arial"/>
        </w:rPr>
      </w:pPr>
    </w:p>
    <w:p w14:paraId="49F61B15" w14:textId="0179C3AF" w:rsidR="00F669DB" w:rsidRDefault="00F669DB">
      <w:pPr>
        <w:rPr>
          <w:rFonts w:ascii="Marianne" w:hAnsi="Marianne" w:cs="Arial"/>
        </w:rPr>
      </w:pPr>
    </w:p>
    <w:p w14:paraId="429E147C" w14:textId="77777777" w:rsidR="00F669DB" w:rsidRDefault="00F669DB">
      <w:pPr>
        <w:rPr>
          <w:rFonts w:ascii="Marianne" w:hAnsi="Marianne" w:cs="Arial"/>
        </w:rPr>
      </w:pPr>
    </w:p>
    <w:p w14:paraId="7398770D" w14:textId="77777777" w:rsidR="00F669DB" w:rsidRPr="001F5A5B" w:rsidRDefault="00F669DB">
      <w:pPr>
        <w:rPr>
          <w:rFonts w:ascii="Marianne" w:hAnsi="Marianne" w:cs="Arial"/>
        </w:rPr>
      </w:pPr>
    </w:p>
    <w:tbl>
      <w:tblPr>
        <w:tblW w:w="0" w:type="auto"/>
        <w:shd w:val="clear" w:color="FFFF00" w:fill="D9D9D9"/>
        <w:tblLayout w:type="fixed"/>
        <w:tblCellMar>
          <w:left w:w="71" w:type="dxa"/>
          <w:right w:w="71" w:type="dxa"/>
        </w:tblCellMar>
        <w:tblLook w:val="0000" w:firstRow="0" w:lastRow="0" w:firstColumn="0" w:lastColumn="0" w:noHBand="0" w:noVBand="0"/>
      </w:tblPr>
      <w:tblGrid>
        <w:gridCol w:w="8936"/>
        <w:gridCol w:w="1272"/>
      </w:tblGrid>
      <w:tr w:rsidR="00DF59AC" w:rsidRPr="001F5A5B" w14:paraId="63197A8C" w14:textId="77777777" w:rsidTr="00296C8F">
        <w:tc>
          <w:tcPr>
            <w:tcW w:w="8936" w:type="dxa"/>
            <w:shd w:val="clear" w:color="FFFF00" w:fill="D9D9D9"/>
          </w:tcPr>
          <w:p w14:paraId="00C21E0C" w14:textId="77777777" w:rsidR="00DF59AC" w:rsidRPr="001F5A5B" w:rsidRDefault="00DF59AC" w:rsidP="00296C8F">
            <w:pPr>
              <w:tabs>
                <w:tab w:val="left" w:pos="-142"/>
                <w:tab w:val="left" w:pos="4111"/>
              </w:tabs>
              <w:spacing w:line="480" w:lineRule="auto"/>
              <w:jc w:val="both"/>
              <w:rPr>
                <w:rFonts w:ascii="Marianne" w:hAnsi="Marianne" w:cs="Arial"/>
                <w:b/>
              </w:rPr>
            </w:pPr>
            <w:r w:rsidRPr="001F5A5B">
              <w:rPr>
                <w:rFonts w:ascii="Marianne" w:hAnsi="Marianne" w:cs="Arial"/>
              </w:rPr>
              <w:br w:type="page"/>
            </w:r>
            <w:r w:rsidRPr="001F5A5B">
              <w:rPr>
                <w:rFonts w:ascii="Marianne" w:hAnsi="Marianne" w:cs="Arial"/>
              </w:rPr>
              <w:br w:type="page"/>
            </w:r>
            <w:r w:rsidRPr="001F5A5B">
              <w:rPr>
                <w:rFonts w:ascii="Marianne" w:hAnsi="Marianne" w:cs="Arial"/>
                <w:b/>
              </w:rPr>
              <w:t xml:space="preserve">Cadre pour formule de nantissement ou de cession de créances </w:t>
            </w:r>
            <w:r w:rsidRPr="001F5A5B">
              <w:rPr>
                <w:rFonts w:ascii="Marianne" w:hAnsi="Marianne" w:cs="Arial"/>
                <w:b/>
                <w:position w:val="4"/>
              </w:rPr>
              <w:t>(</w:t>
            </w:r>
            <w:r w:rsidRPr="001F5A5B">
              <w:rPr>
                <w:rStyle w:val="Appelnotedebasdep"/>
                <w:rFonts w:ascii="Marianne" w:hAnsi="Marianne" w:cs="Arial"/>
                <w:b/>
                <w:position w:val="4"/>
              </w:rPr>
              <w:footnoteReference w:id="1"/>
            </w:r>
            <w:r w:rsidRPr="001F5A5B">
              <w:rPr>
                <w:rFonts w:ascii="Marianne" w:hAnsi="Marianne" w:cs="Arial"/>
                <w:b/>
                <w:position w:val="4"/>
              </w:rPr>
              <w:t>)</w:t>
            </w:r>
          </w:p>
        </w:tc>
        <w:tc>
          <w:tcPr>
            <w:tcW w:w="1272" w:type="dxa"/>
            <w:shd w:val="clear" w:color="FFFF00" w:fill="D9D9D9"/>
          </w:tcPr>
          <w:p w14:paraId="320774D2" w14:textId="77777777" w:rsidR="00DF59AC" w:rsidRPr="001F5A5B" w:rsidRDefault="00DF59AC" w:rsidP="00296C8F">
            <w:pPr>
              <w:tabs>
                <w:tab w:val="left" w:pos="-142"/>
              </w:tabs>
              <w:jc w:val="right"/>
              <w:rPr>
                <w:rFonts w:ascii="Marianne" w:hAnsi="Marianne" w:cs="Arial"/>
                <w:b/>
              </w:rPr>
            </w:pPr>
          </w:p>
        </w:tc>
      </w:tr>
    </w:tbl>
    <w:p w14:paraId="637F4588" w14:textId="77777777" w:rsidR="00DF59AC" w:rsidRPr="001F5A5B" w:rsidRDefault="00DF59AC" w:rsidP="00DF59AC">
      <w:pPr>
        <w:spacing w:before="120" w:after="120"/>
        <w:jc w:val="both"/>
        <w:rPr>
          <w:rFonts w:ascii="Marianne" w:hAnsi="Marianne" w:cs="Arial"/>
          <w:b/>
        </w:rPr>
      </w:pPr>
      <w:r w:rsidRPr="001F5A5B">
        <w:rPr>
          <w:rFonts w:ascii="Marianne" w:hAnsi="Marianne" w:cs="Arial"/>
          <w:b/>
          <w:color w:val="808000"/>
          <w:spacing w:val="-10"/>
          <w:position w:val="-2"/>
        </w:rPr>
        <w:sym w:font="Wingdings" w:char="F06E"/>
      </w:r>
      <w:r w:rsidRPr="001F5A5B">
        <w:rPr>
          <w:rFonts w:ascii="Marianne" w:hAnsi="Marianne" w:cs="Arial"/>
          <w:b/>
          <w:color w:val="FFFF00"/>
          <w:spacing w:val="-10"/>
          <w:position w:val="-2"/>
        </w:rPr>
        <w:t> </w:t>
      </w:r>
      <w:r w:rsidRPr="001F5A5B">
        <w:rPr>
          <w:rFonts w:ascii="Marianne" w:hAnsi="Marianne" w:cs="Arial"/>
          <w:b/>
        </w:rPr>
        <w:t>Formule d'origine</w:t>
      </w:r>
    </w:p>
    <w:p w14:paraId="249B4D85" w14:textId="77777777" w:rsidR="00DF59AC" w:rsidRPr="001F5A5B" w:rsidRDefault="00DF59AC" w:rsidP="00DF59AC">
      <w:pPr>
        <w:tabs>
          <w:tab w:val="left" w:pos="720"/>
        </w:tabs>
        <w:spacing w:after="120"/>
        <w:jc w:val="both"/>
        <w:rPr>
          <w:rFonts w:ascii="Marianne" w:hAnsi="Marianne" w:cs="Arial"/>
        </w:rPr>
      </w:pPr>
      <w:r w:rsidRPr="001F5A5B">
        <w:rPr>
          <w:rFonts w:ascii="Marianne" w:hAnsi="Marianne" w:cs="Arial"/>
        </w:rPr>
        <w:t>Copie certifiée conforme à l'original délivrée en unique exemplaire pour être remise à l'établissement de crédit en cas de cession ou de nantissement de créance consenti conformément à la loi n° 81-1 du 2 janvier 1981 modifiée facilitant le crédit aux entreprises en ce qui concerne :</w:t>
      </w:r>
    </w:p>
    <w:p w14:paraId="74F9BC5B" w14:textId="77777777" w:rsidR="00DF59AC" w:rsidRPr="001F5A5B" w:rsidRDefault="00DF59AC" w:rsidP="00DF59AC">
      <w:pPr>
        <w:pStyle w:val="fcasegauche"/>
        <w:tabs>
          <w:tab w:val="left" w:pos="284"/>
        </w:tabs>
        <w:spacing w:after="0"/>
        <w:ind w:left="0" w:firstLine="0"/>
        <w:rPr>
          <w:rFonts w:ascii="Marianne" w:hAnsi="Marianne" w:cs="Arial"/>
        </w:rPr>
      </w:pPr>
      <w:r w:rsidRPr="001F5A5B">
        <w:rPr>
          <w:rFonts w:ascii="Marianne" w:hAnsi="Marianne" w:cs="Arial"/>
        </w:rPr>
        <w:fldChar w:fldCharType="begin">
          <w:ffData>
            <w:name w:val="CaseACocher115"/>
            <w:enabled/>
            <w:calcOnExit w:val="0"/>
            <w:checkBox>
              <w:sizeAuto/>
              <w:default w:val="0"/>
            </w:checkBox>
          </w:ffData>
        </w:fldChar>
      </w:r>
      <w:bookmarkStart w:id="2" w:name="CaseACocher115"/>
      <w:r w:rsidRPr="001F5A5B">
        <w:rPr>
          <w:rFonts w:ascii="Marianne" w:hAnsi="Marianne" w:cs="Arial"/>
        </w:rPr>
        <w:instrText xml:space="preserve"> FORMCHECKBOX </w:instrText>
      </w:r>
      <w:r w:rsidR="00062406">
        <w:rPr>
          <w:rFonts w:ascii="Marianne" w:hAnsi="Marianne" w:cs="Arial"/>
        </w:rPr>
      </w:r>
      <w:r w:rsidR="00062406">
        <w:rPr>
          <w:rFonts w:ascii="Marianne" w:hAnsi="Marianne" w:cs="Arial"/>
        </w:rPr>
        <w:fldChar w:fldCharType="separate"/>
      </w:r>
      <w:r w:rsidRPr="001F5A5B">
        <w:rPr>
          <w:rFonts w:ascii="Marianne" w:hAnsi="Marianne" w:cs="Arial"/>
        </w:rPr>
        <w:fldChar w:fldCharType="end"/>
      </w:r>
      <w:bookmarkEnd w:id="2"/>
      <w:r w:rsidRPr="001F5A5B">
        <w:rPr>
          <w:rFonts w:ascii="Marianne" w:hAnsi="Marianne" w:cs="Arial"/>
        </w:rPr>
        <w:tab/>
        <w:t>la totalité du marché</w:t>
      </w:r>
    </w:p>
    <w:p w14:paraId="2BBBF57B" w14:textId="77777777" w:rsidR="00DF59AC" w:rsidRPr="001F5A5B" w:rsidRDefault="00DF59AC" w:rsidP="00865E57">
      <w:pPr>
        <w:pStyle w:val="fcasegauche"/>
        <w:tabs>
          <w:tab w:val="left" w:leader="dot" w:pos="10206"/>
        </w:tabs>
        <w:spacing w:after="0" w:line="360" w:lineRule="auto"/>
        <w:ind w:left="0" w:firstLine="0"/>
        <w:rPr>
          <w:rFonts w:ascii="Marianne" w:hAnsi="Marianne" w:cs="Arial"/>
          <w:i/>
        </w:rPr>
      </w:pPr>
      <w:r w:rsidRPr="001F5A5B">
        <w:rPr>
          <w:rFonts w:ascii="Marianne" w:hAnsi="Marianne" w:cs="Arial"/>
        </w:rPr>
        <w:t>(</w:t>
      </w:r>
      <w:r w:rsidRPr="001F5A5B">
        <w:rPr>
          <w:rFonts w:ascii="Marianne" w:hAnsi="Marianne" w:cs="Arial"/>
          <w:i/>
        </w:rPr>
        <w:t>Indiquer le montant en lettres)</w:t>
      </w:r>
      <w:r w:rsidR="00865E57" w:rsidRPr="001F5A5B">
        <w:rPr>
          <w:rFonts w:ascii="Marianne" w:hAnsi="Marianne" w:cs="Arial"/>
          <w:i/>
        </w:rPr>
        <w:tab/>
      </w:r>
    </w:p>
    <w:p w14:paraId="64C5446D" w14:textId="77777777" w:rsidR="00865E57" w:rsidRPr="001F5A5B" w:rsidRDefault="00865E57" w:rsidP="00865E57">
      <w:pPr>
        <w:pStyle w:val="fcasegauche"/>
        <w:tabs>
          <w:tab w:val="left" w:leader="dot" w:pos="10206"/>
        </w:tabs>
        <w:spacing w:after="0" w:line="360" w:lineRule="auto"/>
        <w:ind w:left="0" w:firstLine="0"/>
        <w:rPr>
          <w:rFonts w:ascii="Marianne" w:hAnsi="Marianne" w:cs="Arial"/>
          <w:i/>
        </w:rPr>
      </w:pPr>
      <w:r w:rsidRPr="001F5A5B">
        <w:rPr>
          <w:rFonts w:ascii="Marianne" w:hAnsi="Marianne" w:cs="Arial"/>
          <w:i/>
        </w:rPr>
        <w:tab/>
      </w:r>
    </w:p>
    <w:p w14:paraId="7EDEF424" w14:textId="77777777" w:rsidR="00DF59AC" w:rsidRPr="001F5A5B" w:rsidRDefault="00DF59AC" w:rsidP="00DF59AC">
      <w:pPr>
        <w:pStyle w:val="fcasegauche"/>
        <w:tabs>
          <w:tab w:val="left" w:pos="284"/>
        </w:tabs>
        <w:spacing w:after="0"/>
        <w:ind w:left="0" w:firstLine="0"/>
        <w:rPr>
          <w:rFonts w:ascii="Marianne" w:hAnsi="Marianne" w:cs="Arial"/>
        </w:rPr>
      </w:pPr>
      <w:r w:rsidRPr="001F5A5B">
        <w:rPr>
          <w:rFonts w:ascii="Marianne" w:hAnsi="Marianne" w:cs="Arial"/>
        </w:rPr>
        <w:fldChar w:fldCharType="begin">
          <w:ffData>
            <w:name w:val="CaseACocher115"/>
            <w:enabled/>
            <w:calcOnExit w:val="0"/>
            <w:checkBox>
              <w:sizeAuto/>
              <w:default w:val="0"/>
            </w:checkBox>
          </w:ffData>
        </w:fldChar>
      </w:r>
      <w:r w:rsidRPr="001F5A5B">
        <w:rPr>
          <w:rFonts w:ascii="Marianne" w:hAnsi="Marianne" w:cs="Arial"/>
        </w:rPr>
        <w:instrText xml:space="preserve"> FORMCHECKBOX </w:instrText>
      </w:r>
      <w:r w:rsidR="00062406">
        <w:rPr>
          <w:rFonts w:ascii="Marianne" w:hAnsi="Marianne" w:cs="Arial"/>
        </w:rPr>
      </w:r>
      <w:r w:rsidR="00062406">
        <w:rPr>
          <w:rFonts w:ascii="Marianne" w:hAnsi="Marianne" w:cs="Arial"/>
        </w:rPr>
        <w:fldChar w:fldCharType="separate"/>
      </w:r>
      <w:r w:rsidRPr="001F5A5B">
        <w:rPr>
          <w:rFonts w:ascii="Marianne" w:hAnsi="Marianne" w:cs="Arial"/>
        </w:rPr>
        <w:fldChar w:fldCharType="end"/>
      </w:r>
      <w:r w:rsidRPr="001F5A5B">
        <w:rPr>
          <w:rFonts w:ascii="Marianne" w:hAnsi="Marianne" w:cs="Arial"/>
        </w:rPr>
        <w:tab/>
        <w:t xml:space="preserve">la totalité du bon de commande n° </w:t>
      </w:r>
      <w:r w:rsidR="001F5A5B" w:rsidRPr="001F5A5B">
        <w:rPr>
          <w:rFonts w:ascii="Marianne" w:hAnsi="Marianne" w:cs="Arial"/>
        </w:rPr>
        <w:t>…......</w:t>
      </w:r>
      <w:r w:rsidRPr="001F5A5B">
        <w:rPr>
          <w:rFonts w:ascii="Marianne" w:hAnsi="Marianne" w:cs="Arial"/>
        </w:rPr>
        <w:t xml:space="preserve"> afférent au marché</w:t>
      </w:r>
    </w:p>
    <w:p w14:paraId="4A491485" w14:textId="77777777" w:rsidR="00DF59AC" w:rsidRPr="001F5A5B" w:rsidRDefault="00DF59AC" w:rsidP="00DF59AC">
      <w:pPr>
        <w:pStyle w:val="fcasegauche"/>
        <w:tabs>
          <w:tab w:val="left" w:pos="284"/>
        </w:tabs>
        <w:spacing w:after="0"/>
        <w:ind w:left="0" w:firstLine="0"/>
        <w:rPr>
          <w:rFonts w:ascii="Marianne" w:hAnsi="Marianne" w:cs="Arial"/>
        </w:rPr>
      </w:pPr>
    </w:p>
    <w:p w14:paraId="70A50D80" w14:textId="77777777" w:rsidR="00865E57" w:rsidRPr="001F5A5B" w:rsidRDefault="00865E57" w:rsidP="00865E57">
      <w:pPr>
        <w:pStyle w:val="fcasegauche"/>
        <w:tabs>
          <w:tab w:val="left" w:leader="dot" w:pos="10206"/>
        </w:tabs>
        <w:spacing w:after="0" w:line="360" w:lineRule="auto"/>
        <w:ind w:left="0" w:firstLine="0"/>
        <w:rPr>
          <w:rFonts w:ascii="Marianne" w:hAnsi="Marianne" w:cs="Arial"/>
          <w:i/>
        </w:rPr>
      </w:pPr>
      <w:r w:rsidRPr="001F5A5B">
        <w:rPr>
          <w:rFonts w:ascii="Marianne" w:hAnsi="Marianne" w:cs="Arial"/>
          <w:i/>
        </w:rPr>
        <w:tab/>
      </w:r>
    </w:p>
    <w:p w14:paraId="0703E9E1" w14:textId="77777777" w:rsidR="00865E57" w:rsidRPr="001F5A5B" w:rsidRDefault="00865E57" w:rsidP="00865E57">
      <w:pPr>
        <w:pStyle w:val="fcasegauche"/>
        <w:tabs>
          <w:tab w:val="left" w:leader="dot" w:pos="10206"/>
        </w:tabs>
        <w:spacing w:after="0" w:line="360" w:lineRule="auto"/>
        <w:ind w:left="0" w:firstLine="0"/>
        <w:rPr>
          <w:rFonts w:ascii="Marianne" w:hAnsi="Marianne" w:cs="Arial"/>
          <w:i/>
        </w:rPr>
      </w:pPr>
      <w:r w:rsidRPr="001F5A5B">
        <w:rPr>
          <w:rFonts w:ascii="Marianne" w:hAnsi="Marianne" w:cs="Arial"/>
          <w:i/>
        </w:rPr>
        <w:tab/>
      </w:r>
    </w:p>
    <w:p w14:paraId="3C301250" w14:textId="77777777" w:rsidR="00DF59AC" w:rsidRPr="001F5A5B" w:rsidRDefault="00DF59AC" w:rsidP="00DF59AC">
      <w:pPr>
        <w:pStyle w:val="fcasegauche"/>
        <w:tabs>
          <w:tab w:val="left" w:pos="284"/>
        </w:tabs>
        <w:spacing w:after="0"/>
        <w:ind w:left="0" w:firstLine="0"/>
        <w:rPr>
          <w:rFonts w:ascii="Marianne" w:hAnsi="Marianne" w:cs="Arial"/>
        </w:rPr>
      </w:pPr>
      <w:r w:rsidRPr="001F5A5B">
        <w:rPr>
          <w:rFonts w:ascii="Marianne" w:hAnsi="Marianne" w:cs="Arial"/>
          <w:i/>
        </w:rPr>
        <w:tab/>
        <w:t>(Indiquer le montant en lettres</w:t>
      </w:r>
      <w:r w:rsidRPr="001F5A5B">
        <w:rPr>
          <w:rFonts w:ascii="Marianne" w:hAnsi="Marianne" w:cs="Arial"/>
        </w:rPr>
        <w:t>)</w:t>
      </w:r>
    </w:p>
    <w:p w14:paraId="1B3B5C09" w14:textId="77777777" w:rsidR="00DF59AC" w:rsidRPr="001F5A5B" w:rsidRDefault="00DF59AC" w:rsidP="00DF59AC">
      <w:pPr>
        <w:pStyle w:val="fcasegauche"/>
        <w:tabs>
          <w:tab w:val="left" w:pos="284"/>
        </w:tabs>
        <w:spacing w:after="0"/>
        <w:ind w:left="0" w:firstLine="0"/>
        <w:rPr>
          <w:rFonts w:ascii="Marianne" w:hAnsi="Marianne" w:cs="Arial"/>
        </w:rPr>
      </w:pPr>
    </w:p>
    <w:p w14:paraId="4F4677FF" w14:textId="77777777" w:rsidR="00DF59AC" w:rsidRPr="001F5A5B" w:rsidRDefault="00DF59AC" w:rsidP="00DF59AC">
      <w:pPr>
        <w:pStyle w:val="fcasegauche"/>
        <w:tabs>
          <w:tab w:val="left" w:leader="dot" w:pos="10206"/>
        </w:tabs>
        <w:spacing w:after="0"/>
        <w:rPr>
          <w:rFonts w:ascii="Marianne" w:hAnsi="Marianne" w:cs="Arial"/>
        </w:rPr>
      </w:pPr>
      <w:r w:rsidRPr="001F5A5B">
        <w:rPr>
          <w:rFonts w:ascii="Marianne" w:hAnsi="Marianne" w:cs="Arial"/>
        </w:rPr>
        <w:fldChar w:fldCharType="begin">
          <w:ffData>
            <w:name w:val="CaseACocher116"/>
            <w:enabled/>
            <w:calcOnExit w:val="0"/>
            <w:checkBox>
              <w:sizeAuto/>
              <w:default w:val="0"/>
            </w:checkBox>
          </w:ffData>
        </w:fldChar>
      </w:r>
      <w:bookmarkStart w:id="3" w:name="CaseACocher116"/>
      <w:r w:rsidRPr="001F5A5B">
        <w:rPr>
          <w:rFonts w:ascii="Marianne" w:hAnsi="Marianne" w:cs="Arial"/>
        </w:rPr>
        <w:instrText xml:space="preserve"> FORMCHECKBOX </w:instrText>
      </w:r>
      <w:r w:rsidR="00062406">
        <w:rPr>
          <w:rFonts w:ascii="Marianne" w:hAnsi="Marianne" w:cs="Arial"/>
        </w:rPr>
      </w:r>
      <w:r w:rsidR="00062406">
        <w:rPr>
          <w:rFonts w:ascii="Marianne" w:hAnsi="Marianne" w:cs="Arial"/>
        </w:rPr>
        <w:fldChar w:fldCharType="separate"/>
      </w:r>
      <w:r w:rsidRPr="001F5A5B">
        <w:rPr>
          <w:rFonts w:ascii="Marianne" w:hAnsi="Marianne" w:cs="Arial"/>
        </w:rPr>
        <w:fldChar w:fldCharType="end"/>
      </w:r>
      <w:bookmarkEnd w:id="3"/>
      <w:r w:rsidRPr="001F5A5B">
        <w:rPr>
          <w:rFonts w:ascii="Marianne" w:hAnsi="Marianne" w:cs="Arial"/>
        </w:rPr>
        <w:tab/>
        <w:t xml:space="preserve">la partie des prestations évaluées </w:t>
      </w:r>
      <w:r w:rsidRPr="001F5A5B">
        <w:rPr>
          <w:rFonts w:ascii="Marianne" w:hAnsi="Marianne" w:cs="Arial"/>
          <w:i/>
        </w:rPr>
        <w:t>(en lettres)</w:t>
      </w:r>
      <w:r w:rsidRPr="001F5A5B">
        <w:rPr>
          <w:rFonts w:ascii="Marianne" w:hAnsi="Marianne" w:cs="Arial"/>
        </w:rPr>
        <w:t xml:space="preserve"> à :</w:t>
      </w:r>
    </w:p>
    <w:p w14:paraId="5D764A5A" w14:textId="77777777" w:rsidR="00DF59AC" w:rsidRPr="001F5A5B" w:rsidRDefault="00DF59AC" w:rsidP="00DF59AC">
      <w:pPr>
        <w:pStyle w:val="fcasegauche"/>
        <w:tabs>
          <w:tab w:val="left" w:leader="dot" w:pos="10206"/>
        </w:tabs>
        <w:spacing w:after="0"/>
        <w:rPr>
          <w:rFonts w:ascii="Marianne" w:hAnsi="Marianne" w:cs="Arial"/>
        </w:rPr>
      </w:pPr>
      <w:r w:rsidRPr="001F5A5B">
        <w:rPr>
          <w:rFonts w:ascii="Marianne" w:hAnsi="Marianne" w:cs="Arial"/>
        </w:rPr>
        <w:tab/>
      </w:r>
    </w:p>
    <w:p w14:paraId="1E0F3AEF" w14:textId="77777777" w:rsidR="00865E57" w:rsidRPr="001F5A5B" w:rsidRDefault="00865E57" w:rsidP="00865E57">
      <w:pPr>
        <w:pStyle w:val="fcasegauche"/>
        <w:tabs>
          <w:tab w:val="left" w:leader="dot" w:pos="10206"/>
        </w:tabs>
        <w:spacing w:after="0" w:line="360" w:lineRule="auto"/>
        <w:ind w:left="0" w:firstLine="0"/>
        <w:rPr>
          <w:rFonts w:ascii="Marianne" w:hAnsi="Marianne" w:cs="Arial"/>
          <w:i/>
        </w:rPr>
      </w:pPr>
      <w:r w:rsidRPr="001F5A5B">
        <w:rPr>
          <w:rFonts w:ascii="Marianne" w:hAnsi="Marianne" w:cs="Arial"/>
          <w:i/>
        </w:rPr>
        <w:tab/>
      </w:r>
    </w:p>
    <w:p w14:paraId="4954AD4D" w14:textId="77777777" w:rsidR="00865E57" w:rsidRPr="001F5A5B" w:rsidRDefault="00865E57" w:rsidP="00865E57">
      <w:pPr>
        <w:pStyle w:val="fcasegauche"/>
        <w:tabs>
          <w:tab w:val="left" w:leader="dot" w:pos="10206"/>
        </w:tabs>
        <w:spacing w:after="0" w:line="360" w:lineRule="auto"/>
        <w:ind w:left="0" w:firstLine="0"/>
        <w:rPr>
          <w:rFonts w:ascii="Marianne" w:hAnsi="Marianne" w:cs="Arial"/>
          <w:i/>
        </w:rPr>
      </w:pPr>
      <w:r w:rsidRPr="001F5A5B">
        <w:rPr>
          <w:rFonts w:ascii="Marianne" w:hAnsi="Marianne" w:cs="Arial"/>
          <w:i/>
        </w:rPr>
        <w:tab/>
      </w:r>
    </w:p>
    <w:p w14:paraId="508951F1" w14:textId="77777777" w:rsidR="00DF59AC" w:rsidRPr="001F5A5B" w:rsidRDefault="00DF59AC" w:rsidP="00DF59AC">
      <w:pPr>
        <w:pStyle w:val="fcasegauche"/>
        <w:tabs>
          <w:tab w:val="left" w:leader="dot" w:pos="10206"/>
        </w:tabs>
        <w:spacing w:before="60" w:after="240"/>
        <w:ind w:left="0" w:firstLine="0"/>
        <w:rPr>
          <w:rFonts w:ascii="Marianne" w:hAnsi="Marianne" w:cs="Arial"/>
        </w:rPr>
      </w:pPr>
      <w:r w:rsidRPr="001F5A5B">
        <w:rPr>
          <w:rFonts w:ascii="Marianne" w:hAnsi="Marianne" w:cs="Arial"/>
        </w:rPr>
        <w:t>que le titulaire n’envisage pas de confier à des sous-traitants bénéficiant du paiement direct.</w:t>
      </w:r>
    </w:p>
    <w:p w14:paraId="3F1964C4" w14:textId="77777777" w:rsidR="00DF59AC" w:rsidRPr="001F5A5B" w:rsidRDefault="00DF59AC" w:rsidP="004F616F">
      <w:pPr>
        <w:pStyle w:val="fcasegauche"/>
        <w:tabs>
          <w:tab w:val="left" w:leader="dot" w:pos="0"/>
        </w:tabs>
        <w:spacing w:after="0" w:line="360" w:lineRule="auto"/>
        <w:ind w:right="140"/>
        <w:jc w:val="left"/>
        <w:rPr>
          <w:rFonts w:ascii="Marianne" w:hAnsi="Marianne" w:cs="Arial"/>
        </w:rPr>
      </w:pPr>
      <w:r w:rsidRPr="001F5A5B">
        <w:rPr>
          <w:rFonts w:ascii="Marianne" w:hAnsi="Marianne" w:cs="Arial"/>
        </w:rPr>
        <w:fldChar w:fldCharType="begin">
          <w:ffData>
            <w:name w:val="CaseACocher116"/>
            <w:enabled/>
            <w:calcOnExit w:val="0"/>
            <w:checkBox>
              <w:sizeAuto/>
              <w:default w:val="0"/>
            </w:checkBox>
          </w:ffData>
        </w:fldChar>
      </w:r>
      <w:r w:rsidRPr="001F5A5B">
        <w:rPr>
          <w:rFonts w:ascii="Marianne" w:hAnsi="Marianne" w:cs="Arial"/>
        </w:rPr>
        <w:instrText xml:space="preserve"> FORMCHECKBOX </w:instrText>
      </w:r>
      <w:r w:rsidR="00062406">
        <w:rPr>
          <w:rFonts w:ascii="Marianne" w:hAnsi="Marianne" w:cs="Arial"/>
        </w:rPr>
      </w:r>
      <w:r w:rsidR="00062406">
        <w:rPr>
          <w:rFonts w:ascii="Marianne" w:hAnsi="Marianne" w:cs="Arial"/>
        </w:rPr>
        <w:fldChar w:fldCharType="separate"/>
      </w:r>
      <w:r w:rsidRPr="001F5A5B">
        <w:rPr>
          <w:rFonts w:ascii="Marianne" w:hAnsi="Marianne" w:cs="Arial"/>
        </w:rPr>
        <w:fldChar w:fldCharType="end"/>
      </w:r>
      <w:r w:rsidRPr="001F5A5B">
        <w:rPr>
          <w:rFonts w:ascii="Marianne" w:hAnsi="Marianne" w:cs="Arial"/>
        </w:rPr>
        <w:tab/>
        <w:t xml:space="preserve">la partie des prestations évaluées </w:t>
      </w:r>
      <w:r w:rsidR="004F616F" w:rsidRPr="001F5A5B">
        <w:rPr>
          <w:rFonts w:ascii="Marianne" w:hAnsi="Marianne" w:cs="Arial"/>
          <w:i/>
        </w:rPr>
        <w:t>(en lettres)</w:t>
      </w:r>
      <w:r w:rsidR="004F616F" w:rsidRPr="001F5A5B">
        <w:rPr>
          <w:rFonts w:ascii="Marianne" w:hAnsi="Marianne" w:cs="Arial"/>
        </w:rPr>
        <w:t xml:space="preserve"> à : </w:t>
      </w:r>
      <w:r w:rsidR="00865E57" w:rsidRPr="001F5A5B">
        <w:rPr>
          <w:rFonts w:ascii="Marianne" w:hAnsi="Marianne" w:cs="Arial"/>
        </w:rPr>
        <w:tab/>
      </w:r>
      <w:r w:rsidR="00865E57" w:rsidRPr="001F5A5B">
        <w:rPr>
          <w:rFonts w:ascii="Marianne" w:hAnsi="Marianne" w:cs="Arial"/>
        </w:rPr>
        <w:tab/>
      </w:r>
    </w:p>
    <w:p w14:paraId="4C3B815A" w14:textId="77777777" w:rsidR="00865E57" w:rsidRPr="001F5A5B" w:rsidRDefault="00865E57" w:rsidP="00865E57">
      <w:pPr>
        <w:pStyle w:val="fcasegauche"/>
        <w:tabs>
          <w:tab w:val="left" w:leader="dot" w:pos="10206"/>
        </w:tabs>
        <w:spacing w:after="0" w:line="360" w:lineRule="auto"/>
        <w:ind w:left="0" w:firstLine="0"/>
        <w:rPr>
          <w:rFonts w:ascii="Marianne" w:hAnsi="Marianne" w:cs="Arial"/>
          <w:i/>
        </w:rPr>
      </w:pPr>
      <w:r w:rsidRPr="001F5A5B">
        <w:rPr>
          <w:rFonts w:ascii="Marianne" w:hAnsi="Marianne" w:cs="Arial"/>
          <w:i/>
        </w:rPr>
        <w:tab/>
      </w:r>
    </w:p>
    <w:p w14:paraId="21DE44D8" w14:textId="77777777" w:rsidR="00DF59AC" w:rsidRPr="001F5A5B" w:rsidRDefault="00DF59AC" w:rsidP="001F5A5B">
      <w:pPr>
        <w:pStyle w:val="Corpsdetexte2"/>
        <w:tabs>
          <w:tab w:val="left" w:leader="dot" w:pos="9923"/>
        </w:tabs>
        <w:ind w:left="0"/>
        <w:rPr>
          <w:rFonts w:ascii="Marianne" w:hAnsi="Marianne"/>
          <w:i w:val="0"/>
          <w:sz w:val="20"/>
          <w:szCs w:val="20"/>
        </w:rPr>
      </w:pPr>
      <w:r w:rsidRPr="001F5A5B">
        <w:rPr>
          <w:rFonts w:ascii="Marianne" w:hAnsi="Marianne"/>
          <w:i w:val="0"/>
          <w:sz w:val="20"/>
          <w:szCs w:val="20"/>
        </w:rPr>
        <w:t>et devant être exécutées par </w:t>
      </w:r>
      <w:r w:rsidRPr="001F5A5B">
        <w:rPr>
          <w:rFonts w:ascii="Marianne" w:hAnsi="Marianne"/>
          <w:i w:val="0"/>
          <w:sz w:val="20"/>
          <w:szCs w:val="20"/>
        </w:rPr>
        <w:tab/>
      </w:r>
    </w:p>
    <w:p w14:paraId="6703E291" w14:textId="77777777" w:rsidR="00DF59AC" w:rsidRPr="001F5A5B" w:rsidRDefault="00DF59AC" w:rsidP="00DF59AC">
      <w:pPr>
        <w:pStyle w:val="fcasegauche"/>
        <w:tabs>
          <w:tab w:val="left" w:leader="dot" w:pos="8789"/>
        </w:tabs>
        <w:spacing w:before="60" w:after="120" w:line="360" w:lineRule="auto"/>
        <w:ind w:left="0" w:firstLine="0"/>
        <w:rPr>
          <w:rFonts w:ascii="Marianne" w:hAnsi="Marianne" w:cs="Arial"/>
        </w:rPr>
      </w:pPr>
      <w:r w:rsidRPr="001F5A5B">
        <w:rPr>
          <w:rFonts w:ascii="Marianne" w:hAnsi="Marianne" w:cs="Arial"/>
        </w:rPr>
        <w:t>.....................................................en qualité de :</w:t>
      </w:r>
    </w:p>
    <w:p w14:paraId="1B17B530" w14:textId="77777777" w:rsidR="00DF59AC" w:rsidRPr="001F5A5B" w:rsidRDefault="00DF59AC" w:rsidP="00DF59AC">
      <w:pPr>
        <w:pStyle w:val="fcase1ertab"/>
        <w:tabs>
          <w:tab w:val="left" w:pos="5103"/>
          <w:tab w:val="left" w:pos="5387"/>
        </w:tabs>
        <w:rPr>
          <w:rFonts w:ascii="Marianne" w:hAnsi="Marianne" w:cs="Arial"/>
        </w:rPr>
      </w:pPr>
      <w:r w:rsidRPr="001F5A5B">
        <w:rPr>
          <w:rFonts w:ascii="Marianne" w:hAnsi="Marianne" w:cs="Arial"/>
        </w:rPr>
        <w:tab/>
      </w:r>
      <w:r w:rsidRPr="001F5A5B">
        <w:rPr>
          <w:rFonts w:ascii="Marianne" w:hAnsi="Marianne" w:cs="Arial"/>
        </w:rPr>
        <w:fldChar w:fldCharType="begin">
          <w:ffData>
            <w:name w:val="CaseACocher118"/>
            <w:enabled/>
            <w:calcOnExit w:val="0"/>
            <w:checkBox>
              <w:sizeAuto/>
              <w:default w:val="0"/>
            </w:checkBox>
          </w:ffData>
        </w:fldChar>
      </w:r>
      <w:bookmarkStart w:id="4" w:name="CaseACocher118"/>
      <w:r w:rsidRPr="001F5A5B">
        <w:rPr>
          <w:rFonts w:ascii="Marianne" w:hAnsi="Marianne" w:cs="Arial"/>
        </w:rPr>
        <w:instrText xml:space="preserve"> FORMCHECKBOX </w:instrText>
      </w:r>
      <w:r w:rsidR="00062406">
        <w:rPr>
          <w:rFonts w:ascii="Marianne" w:hAnsi="Marianne" w:cs="Arial"/>
        </w:rPr>
      </w:r>
      <w:r w:rsidR="00062406">
        <w:rPr>
          <w:rFonts w:ascii="Marianne" w:hAnsi="Marianne" w:cs="Arial"/>
        </w:rPr>
        <w:fldChar w:fldCharType="separate"/>
      </w:r>
      <w:r w:rsidRPr="001F5A5B">
        <w:rPr>
          <w:rFonts w:ascii="Marianne" w:hAnsi="Marianne" w:cs="Arial"/>
        </w:rPr>
        <w:fldChar w:fldCharType="end"/>
      </w:r>
      <w:bookmarkEnd w:id="4"/>
      <w:r w:rsidRPr="001F5A5B">
        <w:rPr>
          <w:rFonts w:ascii="Marianne" w:hAnsi="Marianne" w:cs="Arial"/>
        </w:rPr>
        <w:tab/>
        <w:t>co-traitant</w:t>
      </w:r>
      <w:r w:rsidRPr="001F5A5B">
        <w:rPr>
          <w:rFonts w:ascii="Marianne" w:hAnsi="Marianne" w:cs="Arial"/>
        </w:rPr>
        <w:tab/>
      </w:r>
      <w:r w:rsidRPr="001F5A5B">
        <w:rPr>
          <w:rFonts w:ascii="Marianne" w:hAnsi="Marianne" w:cs="Arial"/>
        </w:rPr>
        <w:fldChar w:fldCharType="begin">
          <w:ffData>
            <w:name w:val="CaseACocher119"/>
            <w:enabled/>
            <w:calcOnExit w:val="0"/>
            <w:checkBox>
              <w:sizeAuto/>
              <w:default w:val="0"/>
            </w:checkBox>
          </w:ffData>
        </w:fldChar>
      </w:r>
      <w:bookmarkStart w:id="5" w:name="CaseACocher119"/>
      <w:r w:rsidRPr="001F5A5B">
        <w:rPr>
          <w:rFonts w:ascii="Marianne" w:hAnsi="Marianne" w:cs="Arial"/>
        </w:rPr>
        <w:instrText xml:space="preserve"> FORMCHECKBOX </w:instrText>
      </w:r>
      <w:r w:rsidR="00062406">
        <w:rPr>
          <w:rFonts w:ascii="Marianne" w:hAnsi="Marianne" w:cs="Arial"/>
        </w:rPr>
      </w:r>
      <w:r w:rsidR="00062406">
        <w:rPr>
          <w:rFonts w:ascii="Marianne" w:hAnsi="Marianne" w:cs="Arial"/>
        </w:rPr>
        <w:fldChar w:fldCharType="separate"/>
      </w:r>
      <w:r w:rsidRPr="001F5A5B">
        <w:rPr>
          <w:rFonts w:ascii="Marianne" w:hAnsi="Marianne" w:cs="Arial"/>
        </w:rPr>
        <w:fldChar w:fldCharType="end"/>
      </w:r>
      <w:bookmarkEnd w:id="5"/>
      <w:r w:rsidRPr="001F5A5B">
        <w:rPr>
          <w:rFonts w:ascii="Marianne" w:hAnsi="Marianne" w:cs="Arial"/>
        </w:rPr>
        <w:tab/>
        <w:t>sous-traitant</w:t>
      </w:r>
    </w:p>
    <w:p w14:paraId="778EA41D" w14:textId="77777777" w:rsidR="00DF59AC" w:rsidRPr="001F5A5B" w:rsidRDefault="00DF59AC" w:rsidP="00DF59AC">
      <w:pPr>
        <w:tabs>
          <w:tab w:val="left" w:pos="720"/>
        </w:tabs>
        <w:jc w:val="both"/>
        <w:rPr>
          <w:rFonts w:ascii="Marianne" w:hAnsi="Marianne" w:cs="Arial"/>
        </w:rPr>
      </w:pPr>
    </w:p>
    <w:p w14:paraId="363AD6C9" w14:textId="77777777" w:rsidR="00DF59AC" w:rsidRPr="001F5A5B" w:rsidRDefault="00DF59AC" w:rsidP="00DF59AC">
      <w:pPr>
        <w:tabs>
          <w:tab w:val="left" w:pos="3402"/>
          <w:tab w:val="left" w:pos="6237"/>
          <w:tab w:val="left" w:pos="9072"/>
          <w:tab w:val="left" w:pos="9923"/>
        </w:tabs>
        <w:spacing w:before="120"/>
        <w:jc w:val="both"/>
        <w:rPr>
          <w:rFonts w:ascii="Marianne" w:hAnsi="Marianne" w:cs="Arial"/>
          <w:vertAlign w:val="superscript"/>
        </w:rPr>
      </w:pPr>
      <w:r w:rsidRPr="001F5A5B">
        <w:rPr>
          <w:rFonts w:ascii="Marianne" w:hAnsi="Marianne" w:cs="Arial"/>
        </w:rPr>
        <w:tab/>
        <w:t xml:space="preserve">A                     </w:t>
      </w:r>
      <w:r w:rsidRPr="001F5A5B">
        <w:rPr>
          <w:rFonts w:ascii="Marianne" w:hAnsi="Marianne" w:cs="Arial"/>
        </w:rPr>
        <w:tab/>
        <w:t xml:space="preserve">, le               </w:t>
      </w:r>
      <w:r w:rsidRPr="001F5A5B">
        <w:rPr>
          <w:rFonts w:ascii="Marianne" w:hAnsi="Marianne" w:cs="Arial"/>
        </w:rPr>
        <w:tab/>
      </w:r>
      <w:r w:rsidRPr="001F5A5B">
        <w:rPr>
          <w:rFonts w:ascii="Marianne" w:hAnsi="Marianne" w:cs="Arial"/>
          <w:vertAlign w:val="superscript"/>
        </w:rPr>
        <w:t>(</w:t>
      </w:r>
      <w:r w:rsidRPr="001F5A5B">
        <w:rPr>
          <w:rStyle w:val="Appelnotedebasdep"/>
          <w:rFonts w:ascii="Marianne" w:hAnsi="Marianne" w:cs="Arial"/>
        </w:rPr>
        <w:footnoteReference w:id="2"/>
      </w:r>
      <w:r w:rsidRPr="001F5A5B">
        <w:rPr>
          <w:rFonts w:ascii="Marianne" w:hAnsi="Marianne" w:cs="Arial"/>
          <w:vertAlign w:val="superscript"/>
        </w:rPr>
        <w:t>)</w:t>
      </w:r>
    </w:p>
    <w:p w14:paraId="0A4EA661" w14:textId="77777777" w:rsidR="00DF59AC" w:rsidRPr="001F5A5B" w:rsidRDefault="00DF59AC" w:rsidP="00DF59AC">
      <w:pPr>
        <w:tabs>
          <w:tab w:val="left" w:pos="6237"/>
        </w:tabs>
        <w:spacing w:before="120"/>
        <w:jc w:val="both"/>
        <w:rPr>
          <w:rFonts w:ascii="Marianne" w:hAnsi="Marianne" w:cs="Arial"/>
        </w:rPr>
      </w:pPr>
      <w:r w:rsidRPr="001F5A5B">
        <w:rPr>
          <w:rFonts w:ascii="Marianne" w:hAnsi="Marianne" w:cs="Arial"/>
        </w:rPr>
        <w:tab/>
      </w:r>
      <w:r w:rsidRPr="001F5A5B">
        <w:rPr>
          <w:rFonts w:ascii="Marianne" w:hAnsi="Marianne" w:cs="Arial"/>
        </w:rPr>
        <w:tab/>
        <w:t>Signature</w:t>
      </w:r>
    </w:p>
    <w:p w14:paraId="0651840D" w14:textId="77777777" w:rsidR="00DF59AC" w:rsidRPr="001F5A5B" w:rsidRDefault="00DF59AC" w:rsidP="00DF59AC">
      <w:pPr>
        <w:tabs>
          <w:tab w:val="left" w:pos="5040"/>
        </w:tabs>
        <w:jc w:val="both"/>
        <w:rPr>
          <w:rFonts w:ascii="Marianne" w:hAnsi="Marianne" w:cs="Arial"/>
        </w:rPr>
      </w:pPr>
    </w:p>
    <w:p w14:paraId="00438BAB" w14:textId="77777777" w:rsidR="00DF59AC" w:rsidRPr="001F5A5B" w:rsidRDefault="00DF59AC" w:rsidP="00DF59AC">
      <w:pPr>
        <w:spacing w:after="120"/>
        <w:jc w:val="both"/>
        <w:rPr>
          <w:rFonts w:ascii="Marianne" w:hAnsi="Marianne" w:cs="Arial"/>
          <w:b/>
        </w:rPr>
      </w:pPr>
      <w:r w:rsidRPr="001F5A5B">
        <w:rPr>
          <w:rFonts w:ascii="Marianne" w:hAnsi="Marianne" w:cs="Arial"/>
          <w:b/>
          <w:color w:val="808000"/>
          <w:spacing w:val="-10"/>
          <w:position w:val="-2"/>
        </w:rPr>
        <w:sym w:font="Wingdings" w:char="F06E"/>
      </w:r>
      <w:r w:rsidRPr="001F5A5B">
        <w:rPr>
          <w:rFonts w:ascii="Marianne" w:hAnsi="Marianne" w:cs="Arial"/>
          <w:b/>
          <w:color w:val="FFFF00"/>
          <w:spacing w:val="-10"/>
          <w:position w:val="-2"/>
        </w:rPr>
        <w:t> </w:t>
      </w:r>
      <w:r w:rsidRPr="001F5A5B">
        <w:rPr>
          <w:rFonts w:ascii="Marianne" w:hAnsi="Marianne" w:cs="Arial"/>
          <w:b/>
        </w:rPr>
        <w:t>Annotations ultérieures éventuelles</w:t>
      </w:r>
    </w:p>
    <w:p w14:paraId="3A51C14A" w14:textId="77777777" w:rsidR="00DF59AC" w:rsidRPr="001F5A5B" w:rsidRDefault="00DF59AC" w:rsidP="004F616F">
      <w:pPr>
        <w:tabs>
          <w:tab w:val="left" w:pos="0"/>
          <w:tab w:val="left" w:leader="dot" w:pos="10065"/>
        </w:tabs>
        <w:spacing w:line="360" w:lineRule="auto"/>
        <w:rPr>
          <w:rFonts w:ascii="Marianne" w:hAnsi="Marianne" w:cs="Arial"/>
          <w:i/>
        </w:rPr>
      </w:pPr>
      <w:r w:rsidRPr="001F5A5B">
        <w:rPr>
          <w:rFonts w:ascii="Marianne" w:hAnsi="Marianne" w:cs="Arial"/>
        </w:rPr>
        <w:t xml:space="preserve">La part de prestations que le titulaire n'envisage pas de confier à des sous-traitants bénéficiant du paiement direct est ramenée </w:t>
      </w:r>
      <w:r w:rsidRPr="001F5A5B">
        <w:rPr>
          <w:rFonts w:ascii="Marianne" w:hAnsi="Marianne" w:cs="Arial"/>
          <w:i/>
        </w:rPr>
        <w:t xml:space="preserve">(indiquer le montant en </w:t>
      </w:r>
      <w:r w:rsidR="004F616F" w:rsidRPr="001F5A5B">
        <w:rPr>
          <w:rFonts w:ascii="Marianne" w:hAnsi="Marianne" w:cs="Arial"/>
          <w:i/>
        </w:rPr>
        <w:t>lettres)</w:t>
      </w:r>
      <w:r w:rsidR="004F616F" w:rsidRPr="001F5A5B">
        <w:rPr>
          <w:rFonts w:ascii="Marianne" w:hAnsi="Marianne" w:cs="Arial"/>
        </w:rPr>
        <w:t xml:space="preserve"> à :</w:t>
      </w:r>
      <w:r w:rsidRPr="001F5A5B">
        <w:rPr>
          <w:rFonts w:ascii="Marianne" w:hAnsi="Marianne" w:cs="Arial"/>
        </w:rPr>
        <w:tab/>
        <w:t> </w:t>
      </w:r>
    </w:p>
    <w:p w14:paraId="6D710721" w14:textId="77777777" w:rsidR="00865E57" w:rsidRPr="001F5A5B" w:rsidRDefault="00865E57" w:rsidP="00865E57">
      <w:pPr>
        <w:pStyle w:val="fcasegauche"/>
        <w:tabs>
          <w:tab w:val="left" w:leader="dot" w:pos="10206"/>
        </w:tabs>
        <w:spacing w:after="0" w:line="360" w:lineRule="auto"/>
        <w:ind w:left="0" w:firstLine="0"/>
        <w:rPr>
          <w:rFonts w:ascii="Marianne" w:hAnsi="Marianne" w:cs="Arial"/>
          <w:i/>
        </w:rPr>
      </w:pPr>
      <w:r w:rsidRPr="001F5A5B">
        <w:rPr>
          <w:rFonts w:ascii="Marianne" w:hAnsi="Marianne" w:cs="Arial"/>
          <w:i/>
        </w:rPr>
        <w:tab/>
      </w:r>
    </w:p>
    <w:p w14:paraId="242B5DA6" w14:textId="77777777" w:rsidR="00DF59AC" w:rsidRPr="001F5A5B" w:rsidRDefault="00DF59AC" w:rsidP="00DF59AC">
      <w:pPr>
        <w:tabs>
          <w:tab w:val="left" w:pos="3402"/>
          <w:tab w:val="left" w:pos="6237"/>
          <w:tab w:val="left" w:pos="9072"/>
          <w:tab w:val="left" w:pos="9923"/>
        </w:tabs>
        <w:jc w:val="both"/>
        <w:rPr>
          <w:rFonts w:ascii="Marianne" w:hAnsi="Marianne" w:cs="Arial"/>
          <w:vertAlign w:val="superscript"/>
        </w:rPr>
      </w:pPr>
      <w:r w:rsidRPr="001F5A5B">
        <w:rPr>
          <w:rFonts w:ascii="Marianne" w:hAnsi="Marianne" w:cs="Arial"/>
        </w:rPr>
        <w:tab/>
        <w:t xml:space="preserve">A                     </w:t>
      </w:r>
      <w:r w:rsidRPr="001F5A5B">
        <w:rPr>
          <w:rFonts w:ascii="Marianne" w:hAnsi="Marianne" w:cs="Arial"/>
        </w:rPr>
        <w:tab/>
        <w:t xml:space="preserve">, le               </w:t>
      </w:r>
      <w:r w:rsidRPr="001F5A5B">
        <w:rPr>
          <w:rFonts w:ascii="Marianne" w:hAnsi="Marianne" w:cs="Arial"/>
        </w:rPr>
        <w:tab/>
      </w:r>
      <w:r w:rsidRPr="001F5A5B">
        <w:rPr>
          <w:rFonts w:ascii="Marianne" w:hAnsi="Marianne" w:cs="Arial"/>
          <w:vertAlign w:val="superscript"/>
        </w:rPr>
        <w:t>(</w:t>
      </w:r>
      <w:r w:rsidRPr="001F5A5B">
        <w:rPr>
          <w:rStyle w:val="Appelnotedebasdep"/>
          <w:rFonts w:ascii="Marianne" w:hAnsi="Marianne" w:cs="Arial"/>
        </w:rPr>
        <w:footnoteReference w:id="3"/>
      </w:r>
      <w:r w:rsidRPr="001F5A5B">
        <w:rPr>
          <w:rStyle w:val="Appelnotedebasdep"/>
          <w:rFonts w:ascii="Marianne" w:hAnsi="Marianne" w:cs="Arial"/>
        </w:rPr>
        <w:t>2</w:t>
      </w:r>
      <w:r w:rsidRPr="001F5A5B">
        <w:rPr>
          <w:rFonts w:ascii="Marianne" w:hAnsi="Marianne" w:cs="Arial"/>
          <w:vertAlign w:val="superscript"/>
        </w:rPr>
        <w:t>)</w:t>
      </w:r>
    </w:p>
    <w:p w14:paraId="2EB46912" w14:textId="77777777" w:rsidR="005769EF" w:rsidRPr="001F5A5B" w:rsidRDefault="00865E57" w:rsidP="00F810AE">
      <w:pPr>
        <w:tabs>
          <w:tab w:val="left" w:pos="6237"/>
        </w:tabs>
        <w:spacing w:before="120"/>
        <w:jc w:val="both"/>
        <w:rPr>
          <w:rFonts w:ascii="Marianne" w:hAnsi="Marianne" w:cs="Arial"/>
        </w:rPr>
      </w:pPr>
      <w:r w:rsidRPr="001F5A5B">
        <w:rPr>
          <w:rFonts w:ascii="Marianne" w:hAnsi="Marianne" w:cs="Arial"/>
        </w:rPr>
        <w:lastRenderedPageBreak/>
        <w:tab/>
      </w:r>
      <w:r w:rsidR="00F810AE" w:rsidRPr="001F5A5B">
        <w:rPr>
          <w:rFonts w:ascii="Marianne" w:hAnsi="Marianne" w:cs="Arial"/>
        </w:rPr>
        <w:t>Signatur</w:t>
      </w:r>
      <w:r w:rsidR="00CB6C1C" w:rsidRPr="001F5A5B">
        <w:rPr>
          <w:rFonts w:ascii="Marianne" w:hAnsi="Marianne" w:cs="Arial"/>
        </w:rPr>
        <w:t>e</w:t>
      </w:r>
    </w:p>
    <w:sectPr w:rsidR="005769EF" w:rsidRPr="001F5A5B" w:rsidSect="00D340F2">
      <w:headerReference w:type="default" r:id="rId11"/>
      <w:type w:val="continuous"/>
      <w:pgSz w:w="11907" w:h="16840" w:code="9"/>
      <w:pgMar w:top="49" w:right="851" w:bottom="1418" w:left="851" w:header="454" w:footer="92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552830" w14:textId="77777777" w:rsidR="005B23ED" w:rsidRDefault="005B23ED">
      <w:r>
        <w:separator/>
      </w:r>
    </w:p>
  </w:endnote>
  <w:endnote w:type="continuationSeparator" w:id="0">
    <w:p w14:paraId="56E1CDEC" w14:textId="77777777" w:rsidR="005B23ED" w:rsidRDefault="005B23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Lucida Sans">
    <w:panose1 w:val="020B0602030504020204"/>
    <w:charset w:val="00"/>
    <w:family w:val="swiss"/>
    <w:pitch w:val="variable"/>
    <w:sig w:usb0="00000003" w:usb1="00000000" w:usb2="00000000" w:usb3="00000000" w:csb0="00000001" w:csb1="00000000"/>
  </w:font>
  <w:font w:name="Univers">
    <w:altName w:val="Arial"/>
    <w:charset w:val="00"/>
    <w:family w:val="auto"/>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Roboto Light">
    <w:altName w:val="Arial"/>
    <w:charset w:val="00"/>
    <w:family w:val="auto"/>
    <w:pitch w:val="default"/>
  </w:font>
  <w:font w:name="Marianne">
    <w:altName w:val="Calibri"/>
    <w:panose1 w:val="02000000000000000000"/>
    <w:charset w:val="00"/>
    <w:family w:val="modern"/>
    <w:notTrueType/>
    <w:pitch w:val="variable"/>
    <w:sig w:usb0="0000000F"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CAC8F2" w14:textId="0E71E83E" w:rsidR="0027580C" w:rsidRDefault="0027580C" w:rsidP="00DF59AC">
    <w:pPr>
      <w:pBdr>
        <w:top w:val="single" w:sz="4" w:space="1" w:color="auto"/>
      </w:pBdr>
      <w:jc w:val="center"/>
      <w:rPr>
        <w:rFonts w:ascii="Lucida Sans" w:hAnsi="Lucida Sans" w:cs="Arial"/>
        <w:b/>
      </w:rPr>
    </w:pPr>
    <w:r>
      <w:rPr>
        <w:rFonts w:ascii="Lucida Sans" w:hAnsi="Lucida Sans" w:cs="Arial"/>
        <w:b/>
      </w:rPr>
      <w:t>ACTE D’ENGAGEMENT</w:t>
    </w:r>
    <w:r>
      <w:rPr>
        <w:rFonts w:ascii="Lucida Sans" w:hAnsi="Lucida Sans" w:cs="Arial"/>
        <w:b/>
      </w:rPr>
      <w:tab/>
    </w:r>
    <w:r w:rsidR="00865E57">
      <w:rPr>
        <w:rFonts w:ascii="Lucida Sans" w:hAnsi="Lucida Sans" w:cs="Arial"/>
        <w:b/>
      </w:rPr>
      <w:t xml:space="preserve">– marché </w:t>
    </w:r>
    <w:r w:rsidR="00DF59AC">
      <w:rPr>
        <w:rFonts w:ascii="Lucida Sans" w:hAnsi="Lucida Sans" w:cs="Arial"/>
        <w:b/>
      </w:rPr>
      <w:t xml:space="preserve">n° </w:t>
    </w:r>
    <w:r w:rsidR="00620407">
      <w:rPr>
        <w:rFonts w:ascii="Lucida Sans" w:hAnsi="Lucida Sans" w:cs="Arial"/>
        <w:b/>
      </w:rPr>
      <w:t>AF202</w:t>
    </w:r>
    <w:r w:rsidR="00BF634B">
      <w:rPr>
        <w:rFonts w:ascii="Lucida Sans" w:hAnsi="Lucida Sans" w:cs="Arial"/>
        <w:b/>
      </w:rPr>
      <w:t>6</w:t>
    </w:r>
    <w:r w:rsidR="00136B01">
      <w:rPr>
        <w:rFonts w:ascii="Lucida Sans" w:hAnsi="Lucida Sans" w:cs="Arial"/>
        <w:b/>
      </w:rPr>
      <w:t>.01</w:t>
    </w:r>
    <w:r w:rsidR="00DF59AC">
      <w:rPr>
        <w:rFonts w:ascii="Lucida Sans" w:hAnsi="Lucida Sans" w:cs="Arial"/>
        <w:b/>
      </w:rPr>
      <w:t xml:space="preserve"> -   </w:t>
    </w:r>
    <w:r w:rsidR="00DF59AC" w:rsidRPr="00DF59AC">
      <w:rPr>
        <w:rFonts w:ascii="Lucida Sans" w:hAnsi="Lucida Sans" w:cs="Arial"/>
        <w:b/>
      </w:rPr>
      <w:t xml:space="preserve">Page </w:t>
    </w:r>
    <w:r w:rsidR="00DF59AC" w:rsidRPr="00DF59AC">
      <w:rPr>
        <w:rFonts w:ascii="Lucida Sans" w:hAnsi="Lucida Sans" w:cs="Arial"/>
        <w:b/>
      </w:rPr>
      <w:fldChar w:fldCharType="begin"/>
    </w:r>
    <w:r w:rsidR="00DF59AC" w:rsidRPr="00DF59AC">
      <w:rPr>
        <w:rFonts w:ascii="Lucida Sans" w:hAnsi="Lucida Sans" w:cs="Arial"/>
        <w:b/>
      </w:rPr>
      <w:instrText>PAGE  \* Arabic  \* MERGEFORMAT</w:instrText>
    </w:r>
    <w:r w:rsidR="00DF59AC" w:rsidRPr="00DF59AC">
      <w:rPr>
        <w:rFonts w:ascii="Lucida Sans" w:hAnsi="Lucida Sans" w:cs="Arial"/>
        <w:b/>
      </w:rPr>
      <w:fldChar w:fldCharType="separate"/>
    </w:r>
    <w:r w:rsidR="00316035">
      <w:rPr>
        <w:rFonts w:ascii="Lucida Sans" w:hAnsi="Lucida Sans" w:cs="Arial"/>
        <w:b/>
        <w:noProof/>
      </w:rPr>
      <w:t>3</w:t>
    </w:r>
    <w:r w:rsidR="00DF59AC" w:rsidRPr="00DF59AC">
      <w:rPr>
        <w:rFonts w:ascii="Lucida Sans" w:hAnsi="Lucida Sans" w:cs="Arial"/>
        <w:b/>
      </w:rPr>
      <w:fldChar w:fldCharType="end"/>
    </w:r>
    <w:r w:rsidR="00DF59AC" w:rsidRPr="00DF59AC">
      <w:rPr>
        <w:rFonts w:ascii="Lucida Sans" w:hAnsi="Lucida Sans" w:cs="Arial"/>
        <w:b/>
      </w:rPr>
      <w:t xml:space="preserve"> sur </w:t>
    </w:r>
    <w:r w:rsidR="00DF59AC" w:rsidRPr="00DF59AC">
      <w:rPr>
        <w:rFonts w:ascii="Lucida Sans" w:hAnsi="Lucida Sans" w:cs="Arial"/>
        <w:b/>
      </w:rPr>
      <w:fldChar w:fldCharType="begin"/>
    </w:r>
    <w:r w:rsidR="00DF59AC" w:rsidRPr="00DF59AC">
      <w:rPr>
        <w:rFonts w:ascii="Lucida Sans" w:hAnsi="Lucida Sans" w:cs="Arial"/>
        <w:b/>
      </w:rPr>
      <w:instrText>NUMPAGES  \* Arabic  \* MERGEFORMAT</w:instrText>
    </w:r>
    <w:r w:rsidR="00DF59AC" w:rsidRPr="00DF59AC">
      <w:rPr>
        <w:rFonts w:ascii="Lucida Sans" w:hAnsi="Lucida Sans" w:cs="Arial"/>
        <w:b/>
      </w:rPr>
      <w:fldChar w:fldCharType="separate"/>
    </w:r>
    <w:r w:rsidR="00316035">
      <w:rPr>
        <w:rFonts w:ascii="Lucida Sans" w:hAnsi="Lucida Sans" w:cs="Arial"/>
        <w:b/>
        <w:noProof/>
      </w:rPr>
      <w:t>8</w:t>
    </w:r>
    <w:r w:rsidR="00DF59AC" w:rsidRPr="00DF59AC">
      <w:rPr>
        <w:rFonts w:ascii="Lucida Sans" w:hAnsi="Lucida Sans" w:cs="Arial"/>
        <w:b/>
      </w:rPr>
      <w:fldChar w:fldCharType="end"/>
    </w:r>
  </w:p>
  <w:p w14:paraId="018BE0E2" w14:textId="77777777" w:rsidR="0027580C" w:rsidRDefault="0027580C" w:rsidP="0027580C">
    <w:pPr>
      <w:jc w:val="center"/>
    </w:pPr>
  </w:p>
  <w:p w14:paraId="6E3EDFF7" w14:textId="77777777" w:rsidR="00AF5605" w:rsidRDefault="00AF560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8A80DA" w14:textId="77777777" w:rsidR="005B23ED" w:rsidRDefault="005B23ED">
      <w:r>
        <w:separator/>
      </w:r>
    </w:p>
  </w:footnote>
  <w:footnote w:type="continuationSeparator" w:id="0">
    <w:p w14:paraId="37DE360D" w14:textId="77777777" w:rsidR="005B23ED" w:rsidRDefault="005B23ED">
      <w:r>
        <w:continuationSeparator/>
      </w:r>
    </w:p>
  </w:footnote>
  <w:footnote w:id="1">
    <w:p w14:paraId="44CE55DF" w14:textId="77777777" w:rsidR="00DF59AC" w:rsidRPr="001F5A5B" w:rsidRDefault="00DF59AC" w:rsidP="00DF59AC">
      <w:pPr>
        <w:pStyle w:val="Notedebasdepage"/>
        <w:rPr>
          <w:rFonts w:ascii="Marianne" w:hAnsi="Marianne"/>
          <w:sz w:val="14"/>
        </w:rPr>
      </w:pPr>
      <w:r w:rsidRPr="001F5A5B">
        <w:rPr>
          <w:rFonts w:ascii="Marianne" w:hAnsi="Marianne"/>
          <w:sz w:val="14"/>
        </w:rPr>
        <w:t>(</w:t>
      </w:r>
      <w:r w:rsidRPr="001F5A5B">
        <w:rPr>
          <w:rStyle w:val="Appelnotedebasdep"/>
          <w:rFonts w:ascii="Marianne" w:hAnsi="Marianne"/>
          <w:sz w:val="14"/>
        </w:rPr>
        <w:footnoteRef/>
      </w:r>
      <w:r w:rsidRPr="001F5A5B">
        <w:rPr>
          <w:rFonts w:ascii="Marianne" w:hAnsi="Marianne"/>
          <w:sz w:val="14"/>
        </w:rPr>
        <w:t>) A remplir par l’administration (personne responsable du marché ou représentant de la collectivité ou de l’établissement compétent pour signer le marché) en original sur une photocopie.</w:t>
      </w:r>
    </w:p>
  </w:footnote>
  <w:footnote w:id="2">
    <w:p w14:paraId="3AC12208" w14:textId="77777777" w:rsidR="00DF59AC" w:rsidRDefault="00DF59AC" w:rsidP="00DF59AC">
      <w:pPr>
        <w:pStyle w:val="Notedebasdepage"/>
        <w:rPr>
          <w:sz w:val="14"/>
        </w:rPr>
      </w:pPr>
      <w:r w:rsidRPr="001F5A5B">
        <w:rPr>
          <w:rFonts w:ascii="Marianne" w:hAnsi="Marianne"/>
          <w:sz w:val="14"/>
        </w:rPr>
        <w:t>(</w:t>
      </w:r>
      <w:r w:rsidRPr="001F5A5B">
        <w:rPr>
          <w:rStyle w:val="Appelnotedebasdep"/>
          <w:rFonts w:ascii="Marianne" w:hAnsi="Marianne"/>
          <w:sz w:val="14"/>
        </w:rPr>
        <w:footnoteRef/>
      </w:r>
      <w:r w:rsidRPr="001F5A5B">
        <w:rPr>
          <w:rFonts w:ascii="Marianne" w:hAnsi="Marianne"/>
          <w:sz w:val="14"/>
        </w:rPr>
        <w:t>) Date et signature originales.</w:t>
      </w:r>
    </w:p>
  </w:footnote>
  <w:footnote w:id="3">
    <w:p w14:paraId="1E435477" w14:textId="77777777" w:rsidR="00DF59AC" w:rsidRDefault="00DF59AC" w:rsidP="00DF59AC">
      <w:pPr>
        <w:pStyle w:val="Notedebasdepage"/>
        <w:rPr>
          <w:sz w:val="14"/>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419" w:type="dxa"/>
      <w:tblLayout w:type="fixed"/>
      <w:tblCellMar>
        <w:left w:w="71" w:type="dxa"/>
        <w:right w:w="71" w:type="dxa"/>
      </w:tblCellMar>
      <w:tblLook w:val="0000" w:firstRow="0" w:lastRow="0" w:firstColumn="0" w:lastColumn="0" w:noHBand="0" w:noVBand="0"/>
    </w:tblPr>
    <w:tblGrid>
      <w:gridCol w:w="10419"/>
    </w:tblGrid>
    <w:tr w:rsidR="00AF5605" w:rsidRPr="003F4672" w14:paraId="645435E0" w14:textId="77777777">
      <w:trPr>
        <w:trHeight w:val="1132"/>
      </w:trPr>
      <w:tc>
        <w:tcPr>
          <w:tcW w:w="10419" w:type="dxa"/>
          <w:tcBorders>
            <w:top w:val="nil"/>
            <w:left w:val="nil"/>
            <w:bottom w:val="nil"/>
            <w:right w:val="nil"/>
          </w:tcBorders>
        </w:tcPr>
        <w:p w14:paraId="26AD604D" w14:textId="77E3738E" w:rsidR="00AF5605" w:rsidRPr="003F4672" w:rsidRDefault="00F669DB" w:rsidP="00695E98">
          <w:pPr>
            <w:pStyle w:val="Pieddepage"/>
            <w:tabs>
              <w:tab w:val="clear" w:pos="4536"/>
              <w:tab w:val="clear" w:pos="9072"/>
            </w:tabs>
            <w:rPr>
              <w:rFonts w:ascii="Arial" w:hAnsi="Arial" w:cs="Arial"/>
              <w:b/>
              <w:bCs/>
              <w:sz w:val="18"/>
              <w:szCs w:val="18"/>
            </w:rPr>
          </w:pPr>
          <w:r>
            <w:rPr>
              <w:rFonts w:ascii="Roboto Light" w:hAnsi="Roboto Light"/>
              <w:noProof/>
              <w:sz w:val="70"/>
              <w:szCs w:val="70"/>
            </w:rPr>
            <w:drawing>
              <wp:anchor distT="0" distB="0" distL="114300" distR="114300" simplePos="0" relativeHeight="251658240" behindDoc="0" locked="0" layoutInCell="1" allowOverlap="1" wp14:anchorId="6BD5021F" wp14:editId="65BF630F">
                <wp:simplePos x="0" y="0"/>
                <wp:positionH relativeFrom="column">
                  <wp:posOffset>1270</wp:posOffset>
                </wp:positionH>
                <wp:positionV relativeFrom="page">
                  <wp:posOffset>3175</wp:posOffset>
                </wp:positionV>
                <wp:extent cx="1157041" cy="912260"/>
                <wp:effectExtent l="0" t="0" r="5080" b="2540"/>
                <wp:wrapNone/>
                <wp:docPr id="1"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efe-Logo.jpg"/>
                        <pic:cNvPicPr>
                          <a:picLocks noChangeAspect="1"/>
                        </pic:cNvPicPr>
                      </pic:nvPicPr>
                      <pic:blipFill>
                        <a:blip r:embed="rId1"/>
                        <a:stretch/>
                      </pic:blipFill>
                      <pic:spPr bwMode="auto">
                        <a:xfrm>
                          <a:off x="0" y="0"/>
                          <a:ext cx="1157040" cy="912260"/>
                        </a:xfrm>
                        <a:prstGeom prst="rect">
                          <a:avLst/>
                        </a:prstGeom>
                      </pic:spPr>
                    </pic:pic>
                  </a:graphicData>
                </a:graphic>
                <wp14:sizeRelH relativeFrom="page">
                  <wp14:pctWidth>0</wp14:pctWidth>
                </wp14:sizeRelH>
                <wp14:sizeRelV relativeFrom="page">
                  <wp14:pctHeight>0</wp14:pctHeight>
                </wp14:sizeRelV>
              </wp:anchor>
            </w:drawing>
          </w:r>
        </w:p>
      </w:tc>
    </w:tr>
  </w:tbl>
  <w:p w14:paraId="0DA3AC4B" w14:textId="13033E44" w:rsidR="00AF5605" w:rsidRDefault="00AF5605" w:rsidP="00D11D88">
    <w:pPr>
      <w:pStyle w:val="En-tte"/>
    </w:pPr>
  </w:p>
  <w:p w14:paraId="7E786861" w14:textId="77777777" w:rsidR="00F669DB" w:rsidRDefault="00F669DB" w:rsidP="00D11D88">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635563" w14:textId="77777777" w:rsidR="00AF5605" w:rsidRDefault="00AF5605">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pPr>
      <w:rPr>
        <w:rFonts w:cs="Times New Roman"/>
      </w:rPr>
    </w:lvl>
    <w:lvl w:ilvl="1">
      <w:start w:val="1"/>
      <w:numFmt w:val="none"/>
      <w:suff w:val="nothing"/>
      <w:lvlText w:val=""/>
      <w:lvlJc w:val="left"/>
      <w:pPr>
        <w:tabs>
          <w:tab w:val="num" w:pos="0"/>
        </w:tabs>
      </w:pPr>
      <w:rPr>
        <w:rFonts w:cs="Times New Roman"/>
      </w:rPr>
    </w:lvl>
    <w:lvl w:ilvl="2">
      <w:start w:val="1"/>
      <w:numFmt w:val="none"/>
      <w:suff w:val="nothing"/>
      <w:lvlText w:val=""/>
      <w:lvlJc w:val="left"/>
      <w:pPr>
        <w:tabs>
          <w:tab w:val="num" w:pos="0"/>
        </w:tabs>
      </w:pPr>
      <w:rPr>
        <w:rFonts w:cs="Times New Roman"/>
      </w:rPr>
    </w:lvl>
    <w:lvl w:ilvl="3">
      <w:start w:val="1"/>
      <w:numFmt w:val="none"/>
      <w:suff w:val="nothing"/>
      <w:lvlText w:val=""/>
      <w:lvlJc w:val="left"/>
      <w:pPr>
        <w:tabs>
          <w:tab w:val="num" w:pos="0"/>
        </w:tabs>
      </w:pPr>
      <w:rPr>
        <w:rFonts w:cs="Times New Roman"/>
      </w:rPr>
    </w:lvl>
    <w:lvl w:ilvl="4">
      <w:start w:val="1"/>
      <w:numFmt w:val="none"/>
      <w:suff w:val="nothing"/>
      <w:lvlText w:val=""/>
      <w:lvlJc w:val="left"/>
      <w:pPr>
        <w:tabs>
          <w:tab w:val="num" w:pos="0"/>
        </w:tabs>
      </w:pPr>
      <w:rPr>
        <w:rFonts w:cs="Times New Roman"/>
      </w:rPr>
    </w:lvl>
    <w:lvl w:ilvl="5">
      <w:start w:val="1"/>
      <w:numFmt w:val="none"/>
      <w:suff w:val="nothing"/>
      <w:lvlText w:val=""/>
      <w:lvlJc w:val="left"/>
      <w:pPr>
        <w:tabs>
          <w:tab w:val="num" w:pos="0"/>
        </w:tabs>
      </w:pPr>
      <w:rPr>
        <w:rFonts w:cs="Times New Roman"/>
      </w:rPr>
    </w:lvl>
    <w:lvl w:ilvl="6">
      <w:start w:val="1"/>
      <w:numFmt w:val="none"/>
      <w:suff w:val="nothing"/>
      <w:lvlText w:val=""/>
      <w:lvlJc w:val="left"/>
      <w:pPr>
        <w:tabs>
          <w:tab w:val="num" w:pos="0"/>
        </w:tabs>
      </w:pPr>
      <w:rPr>
        <w:rFonts w:cs="Times New Roman"/>
      </w:rPr>
    </w:lvl>
    <w:lvl w:ilvl="7">
      <w:start w:val="1"/>
      <w:numFmt w:val="none"/>
      <w:suff w:val="nothing"/>
      <w:lvlText w:val=""/>
      <w:lvlJc w:val="left"/>
      <w:pPr>
        <w:tabs>
          <w:tab w:val="num" w:pos="0"/>
        </w:tabs>
      </w:pPr>
      <w:rPr>
        <w:rFonts w:cs="Times New Roman"/>
      </w:rPr>
    </w:lvl>
    <w:lvl w:ilvl="8">
      <w:start w:val="1"/>
      <w:numFmt w:val="none"/>
      <w:suff w:val="nothing"/>
      <w:lvlText w:val=""/>
      <w:lvlJc w:val="left"/>
      <w:pPr>
        <w:tabs>
          <w:tab w:val="num" w:pos="0"/>
        </w:tabs>
      </w:pPr>
      <w:rPr>
        <w:rFonts w:cs="Times New Roman"/>
      </w:r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029E298C"/>
    <w:multiLevelType w:val="hybridMultilevel"/>
    <w:tmpl w:val="57B2E168"/>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03323FC7"/>
    <w:multiLevelType w:val="hybridMultilevel"/>
    <w:tmpl w:val="CEE49D32"/>
    <w:lvl w:ilvl="0" w:tplc="040C000B">
      <w:start w:val="1"/>
      <w:numFmt w:val="bullet"/>
      <w:lvlText w:val=""/>
      <w:lvlJc w:val="left"/>
      <w:pPr>
        <w:tabs>
          <w:tab w:val="num" w:pos="720"/>
        </w:tabs>
        <w:ind w:left="720" w:hanging="360"/>
      </w:pPr>
      <w:rPr>
        <w:rFonts w:ascii="Wingdings" w:hAnsi="Wingdings"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89A1DC9"/>
    <w:multiLevelType w:val="hybridMultilevel"/>
    <w:tmpl w:val="9B7ECEA2"/>
    <w:lvl w:ilvl="0" w:tplc="040C0007">
      <w:start w:val="1"/>
      <w:numFmt w:val="bullet"/>
      <w:lvlText w:val=""/>
      <w:lvlJc w:val="left"/>
      <w:pPr>
        <w:tabs>
          <w:tab w:val="num" w:pos="720"/>
        </w:tabs>
        <w:ind w:left="720" w:hanging="360"/>
      </w:pPr>
      <w:rPr>
        <w:rFonts w:ascii="Wingdings" w:hAnsi="Wingdings" w:hint="default"/>
        <w:sz w:val="16"/>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B26744E"/>
    <w:multiLevelType w:val="hybridMultilevel"/>
    <w:tmpl w:val="398400EC"/>
    <w:lvl w:ilvl="0" w:tplc="040C000B">
      <w:start w:val="1"/>
      <w:numFmt w:val="bullet"/>
      <w:lvlText w:val=""/>
      <w:lvlJc w:val="left"/>
      <w:pPr>
        <w:tabs>
          <w:tab w:val="num" w:pos="720"/>
        </w:tabs>
        <w:ind w:left="720" w:hanging="360"/>
      </w:pPr>
      <w:rPr>
        <w:rFonts w:ascii="Wingdings" w:hAnsi="Wingdings"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E737585"/>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0E1171A"/>
    <w:multiLevelType w:val="multilevel"/>
    <w:tmpl w:val="D2F6B43E"/>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15:restartNumberingAfterBreak="0">
    <w:nsid w:val="270806B9"/>
    <w:multiLevelType w:val="hybridMultilevel"/>
    <w:tmpl w:val="DA547198"/>
    <w:lvl w:ilvl="0" w:tplc="188E6A3C">
      <w:start w:val="2"/>
      <w:numFmt w:val="bullet"/>
      <w:lvlText w:val="-"/>
      <w:lvlJc w:val="left"/>
      <w:pPr>
        <w:ind w:left="720" w:hanging="360"/>
      </w:pPr>
      <w:rPr>
        <w:rFonts w:ascii="Lucida Sans" w:eastAsia="Times New Roman" w:hAnsi="Lucida Sans" w:cs="Univer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93347AF"/>
    <w:multiLevelType w:val="hybridMultilevel"/>
    <w:tmpl w:val="AB5C699A"/>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E1F0D0A"/>
    <w:multiLevelType w:val="singleLevel"/>
    <w:tmpl w:val="F64A1436"/>
    <w:lvl w:ilvl="0">
      <w:start w:val="2"/>
      <w:numFmt w:val="decimal"/>
      <w:lvlText w:val="%1."/>
      <w:lvlJc w:val="left"/>
      <w:pPr>
        <w:tabs>
          <w:tab w:val="num" w:pos="420"/>
        </w:tabs>
        <w:ind w:left="420" w:hanging="420"/>
      </w:pPr>
      <w:rPr>
        <w:rFonts w:cs="Times New Roman" w:hint="default"/>
      </w:rPr>
    </w:lvl>
  </w:abstractNum>
  <w:abstractNum w:abstractNumId="12" w15:restartNumberingAfterBreak="0">
    <w:nsid w:val="48B50B48"/>
    <w:multiLevelType w:val="hybridMultilevel"/>
    <w:tmpl w:val="A0D21784"/>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53C61801"/>
    <w:multiLevelType w:val="singleLevel"/>
    <w:tmpl w:val="44CA9040"/>
    <w:lvl w:ilvl="0">
      <w:numFmt w:val="bullet"/>
      <w:lvlText w:val="-"/>
      <w:lvlJc w:val="left"/>
      <w:pPr>
        <w:tabs>
          <w:tab w:val="num" w:pos="360"/>
        </w:tabs>
        <w:ind w:left="360" w:hanging="360"/>
      </w:pPr>
      <w:rPr>
        <w:rFonts w:ascii="Arial" w:hAnsi="Arial" w:hint="default"/>
      </w:rPr>
    </w:lvl>
  </w:abstractNum>
  <w:abstractNum w:abstractNumId="14" w15:restartNumberingAfterBreak="0">
    <w:nsid w:val="58AF6F95"/>
    <w:multiLevelType w:val="hybridMultilevel"/>
    <w:tmpl w:val="EF705FD8"/>
    <w:lvl w:ilvl="0" w:tplc="A38A4E08">
      <w:start w:val="1"/>
      <w:numFmt w:val="bullet"/>
      <w:lvlText w:val="-"/>
      <w:lvlJc w:val="left"/>
      <w:pPr>
        <w:tabs>
          <w:tab w:val="num" w:pos="1211"/>
        </w:tabs>
        <w:ind w:left="1211" w:hanging="360"/>
      </w:pPr>
      <w:rPr>
        <w:rFonts w:ascii="Times New Roman" w:eastAsia="Times New Roman" w:hAnsi="Times New Roman" w:hint="default"/>
      </w:rPr>
    </w:lvl>
    <w:lvl w:ilvl="1" w:tplc="040C0003">
      <w:start w:val="1"/>
      <w:numFmt w:val="bullet"/>
      <w:lvlText w:val="o"/>
      <w:lvlJc w:val="left"/>
      <w:pPr>
        <w:tabs>
          <w:tab w:val="num" w:pos="1931"/>
        </w:tabs>
        <w:ind w:left="1931" w:hanging="360"/>
      </w:pPr>
      <w:rPr>
        <w:rFonts w:ascii="Courier New" w:hAnsi="Courier New" w:hint="default"/>
      </w:rPr>
    </w:lvl>
    <w:lvl w:ilvl="2" w:tplc="040C0005">
      <w:start w:val="1"/>
      <w:numFmt w:val="bullet"/>
      <w:lvlText w:val=""/>
      <w:lvlJc w:val="left"/>
      <w:pPr>
        <w:tabs>
          <w:tab w:val="num" w:pos="2651"/>
        </w:tabs>
        <w:ind w:left="2651" w:hanging="360"/>
      </w:pPr>
      <w:rPr>
        <w:rFonts w:ascii="Wingdings" w:hAnsi="Wingdings" w:hint="default"/>
      </w:rPr>
    </w:lvl>
    <w:lvl w:ilvl="3" w:tplc="040C0001">
      <w:start w:val="1"/>
      <w:numFmt w:val="bullet"/>
      <w:lvlText w:val=""/>
      <w:lvlJc w:val="left"/>
      <w:pPr>
        <w:tabs>
          <w:tab w:val="num" w:pos="3371"/>
        </w:tabs>
        <w:ind w:left="3371" w:hanging="360"/>
      </w:pPr>
      <w:rPr>
        <w:rFonts w:ascii="Symbol" w:hAnsi="Symbol" w:hint="default"/>
      </w:rPr>
    </w:lvl>
    <w:lvl w:ilvl="4" w:tplc="040C0003">
      <w:start w:val="1"/>
      <w:numFmt w:val="bullet"/>
      <w:lvlText w:val="o"/>
      <w:lvlJc w:val="left"/>
      <w:pPr>
        <w:tabs>
          <w:tab w:val="num" w:pos="4091"/>
        </w:tabs>
        <w:ind w:left="4091" w:hanging="360"/>
      </w:pPr>
      <w:rPr>
        <w:rFonts w:ascii="Courier New" w:hAnsi="Courier New" w:hint="default"/>
      </w:rPr>
    </w:lvl>
    <w:lvl w:ilvl="5" w:tplc="040C0005">
      <w:start w:val="1"/>
      <w:numFmt w:val="bullet"/>
      <w:lvlText w:val=""/>
      <w:lvlJc w:val="left"/>
      <w:pPr>
        <w:tabs>
          <w:tab w:val="num" w:pos="4811"/>
        </w:tabs>
        <w:ind w:left="4811" w:hanging="360"/>
      </w:pPr>
      <w:rPr>
        <w:rFonts w:ascii="Wingdings" w:hAnsi="Wingdings" w:hint="default"/>
      </w:rPr>
    </w:lvl>
    <w:lvl w:ilvl="6" w:tplc="040C0001">
      <w:start w:val="1"/>
      <w:numFmt w:val="bullet"/>
      <w:lvlText w:val=""/>
      <w:lvlJc w:val="left"/>
      <w:pPr>
        <w:tabs>
          <w:tab w:val="num" w:pos="5531"/>
        </w:tabs>
        <w:ind w:left="5531" w:hanging="360"/>
      </w:pPr>
      <w:rPr>
        <w:rFonts w:ascii="Symbol" w:hAnsi="Symbol" w:hint="default"/>
      </w:rPr>
    </w:lvl>
    <w:lvl w:ilvl="7" w:tplc="040C0003">
      <w:start w:val="1"/>
      <w:numFmt w:val="bullet"/>
      <w:lvlText w:val="o"/>
      <w:lvlJc w:val="left"/>
      <w:pPr>
        <w:tabs>
          <w:tab w:val="num" w:pos="6251"/>
        </w:tabs>
        <w:ind w:left="6251" w:hanging="360"/>
      </w:pPr>
      <w:rPr>
        <w:rFonts w:ascii="Courier New" w:hAnsi="Courier New" w:hint="default"/>
      </w:rPr>
    </w:lvl>
    <w:lvl w:ilvl="8" w:tplc="040C0005">
      <w:start w:val="1"/>
      <w:numFmt w:val="bullet"/>
      <w:lvlText w:val=""/>
      <w:lvlJc w:val="left"/>
      <w:pPr>
        <w:tabs>
          <w:tab w:val="num" w:pos="6971"/>
        </w:tabs>
        <w:ind w:left="6971" w:hanging="360"/>
      </w:pPr>
      <w:rPr>
        <w:rFonts w:ascii="Wingdings" w:hAnsi="Wingdings" w:hint="default"/>
      </w:rPr>
    </w:lvl>
  </w:abstractNum>
  <w:abstractNum w:abstractNumId="15" w15:restartNumberingAfterBreak="0">
    <w:nsid w:val="68BE7C89"/>
    <w:multiLevelType w:val="hybridMultilevel"/>
    <w:tmpl w:val="DD1CF8D8"/>
    <w:lvl w:ilvl="0" w:tplc="B038C01E">
      <w:numFmt w:val="bullet"/>
      <w:lvlText w:val="-"/>
      <w:lvlJc w:val="left"/>
      <w:pPr>
        <w:tabs>
          <w:tab w:val="num" w:pos="720"/>
        </w:tabs>
        <w:ind w:left="720" w:hanging="360"/>
      </w:pPr>
      <w:rPr>
        <w:rFonts w:ascii="Arial" w:eastAsia="Times New Roman" w:hAnsi="Arial"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E3A7C8F"/>
    <w:multiLevelType w:val="multilevel"/>
    <w:tmpl w:val="7AFC8730"/>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7" w15:restartNumberingAfterBreak="0">
    <w:nsid w:val="747738CB"/>
    <w:multiLevelType w:val="multilevel"/>
    <w:tmpl w:val="5220F7F0"/>
    <w:lvl w:ilvl="0">
      <w:start w:val="1"/>
      <w:numFmt w:val="decimal"/>
      <w:lvlText w:val="%1."/>
      <w:lvlJc w:val="left"/>
      <w:pPr>
        <w:tabs>
          <w:tab w:val="num" w:pos="360"/>
        </w:tabs>
        <w:ind w:left="360" w:hanging="360"/>
      </w:pPr>
      <w:rPr>
        <w:rFonts w:hint="default"/>
      </w:rPr>
    </w:lvl>
    <w:lvl w:ilvl="1">
      <w:start w:val="1"/>
      <w:numFmt w:val="decimal"/>
      <w:isLgl/>
      <w:lvlText w:val="%1.%2"/>
      <w:lvlJc w:val="left"/>
      <w:pPr>
        <w:ind w:left="570" w:hanging="57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8" w15:restartNumberingAfterBreak="0">
    <w:nsid w:val="760D2841"/>
    <w:multiLevelType w:val="multilevel"/>
    <w:tmpl w:val="99B07F98"/>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76A62071"/>
    <w:multiLevelType w:val="multilevel"/>
    <w:tmpl w:val="99B07F98"/>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7B07186C"/>
    <w:multiLevelType w:val="hybridMultilevel"/>
    <w:tmpl w:val="A0D21784"/>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1" w15:restartNumberingAfterBreak="0">
    <w:nsid w:val="7DC957D0"/>
    <w:multiLevelType w:val="hybridMultilevel"/>
    <w:tmpl w:val="BAACDD5E"/>
    <w:lvl w:ilvl="0" w:tplc="104EDF50">
      <w:start w:val="1"/>
      <w:numFmt w:val="decimal"/>
      <w:lvlText w:val="%1."/>
      <w:lvlJc w:val="left"/>
      <w:pPr>
        <w:ind w:left="720" w:hanging="360"/>
      </w:pPr>
      <w:rPr>
        <w:rFonts w:hint="default"/>
        <w:color w:val="auto"/>
        <w:sz w:val="2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2" w15:restartNumberingAfterBreak="0">
    <w:nsid w:val="7DD3628B"/>
    <w:multiLevelType w:val="hybridMultilevel"/>
    <w:tmpl w:val="6F800B72"/>
    <w:lvl w:ilvl="0" w:tplc="040C000B">
      <w:start w:val="1"/>
      <w:numFmt w:val="bullet"/>
      <w:lvlText w:val=""/>
      <w:lvlJc w:val="left"/>
      <w:pPr>
        <w:tabs>
          <w:tab w:val="num" w:pos="720"/>
        </w:tabs>
        <w:ind w:left="720" w:hanging="360"/>
      </w:pPr>
      <w:rPr>
        <w:rFonts w:ascii="Wingdings" w:hAnsi="Wingdings"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EF14A04"/>
    <w:multiLevelType w:val="hybridMultilevel"/>
    <w:tmpl w:val="B76EA1F6"/>
    <w:lvl w:ilvl="0" w:tplc="040C000F">
      <w:start w:val="1"/>
      <w:numFmt w:val="decimal"/>
      <w:lvlText w:val="%1."/>
      <w:lvlJc w:val="left"/>
      <w:pPr>
        <w:tabs>
          <w:tab w:val="num" w:pos="786"/>
        </w:tabs>
        <w:ind w:left="786" w:hanging="360"/>
      </w:pPr>
      <w:rPr>
        <w:rFonts w:cs="Times New Roman"/>
      </w:rPr>
    </w:lvl>
    <w:lvl w:ilvl="1" w:tplc="040C0019">
      <w:start w:val="1"/>
      <w:numFmt w:val="lowerLetter"/>
      <w:lvlText w:val="%2."/>
      <w:lvlJc w:val="left"/>
      <w:pPr>
        <w:tabs>
          <w:tab w:val="num" w:pos="1506"/>
        </w:tabs>
        <w:ind w:left="1506" w:hanging="360"/>
      </w:pPr>
      <w:rPr>
        <w:rFonts w:cs="Times New Roman"/>
      </w:rPr>
    </w:lvl>
    <w:lvl w:ilvl="2" w:tplc="040C001B">
      <w:start w:val="1"/>
      <w:numFmt w:val="lowerRoman"/>
      <w:lvlText w:val="%3."/>
      <w:lvlJc w:val="right"/>
      <w:pPr>
        <w:tabs>
          <w:tab w:val="num" w:pos="2226"/>
        </w:tabs>
        <w:ind w:left="2226" w:hanging="180"/>
      </w:pPr>
      <w:rPr>
        <w:rFonts w:cs="Times New Roman"/>
      </w:rPr>
    </w:lvl>
    <w:lvl w:ilvl="3" w:tplc="040C000F">
      <w:start w:val="1"/>
      <w:numFmt w:val="decimal"/>
      <w:lvlText w:val="%4."/>
      <w:lvlJc w:val="left"/>
      <w:pPr>
        <w:tabs>
          <w:tab w:val="num" w:pos="2946"/>
        </w:tabs>
        <w:ind w:left="2946" w:hanging="360"/>
      </w:pPr>
      <w:rPr>
        <w:rFonts w:cs="Times New Roman"/>
      </w:rPr>
    </w:lvl>
    <w:lvl w:ilvl="4" w:tplc="040C0019">
      <w:start w:val="1"/>
      <w:numFmt w:val="lowerLetter"/>
      <w:lvlText w:val="%5."/>
      <w:lvlJc w:val="left"/>
      <w:pPr>
        <w:tabs>
          <w:tab w:val="num" w:pos="3666"/>
        </w:tabs>
        <w:ind w:left="3666" w:hanging="360"/>
      </w:pPr>
      <w:rPr>
        <w:rFonts w:cs="Times New Roman"/>
      </w:rPr>
    </w:lvl>
    <w:lvl w:ilvl="5" w:tplc="040C001B">
      <w:start w:val="1"/>
      <w:numFmt w:val="lowerRoman"/>
      <w:lvlText w:val="%6."/>
      <w:lvlJc w:val="right"/>
      <w:pPr>
        <w:tabs>
          <w:tab w:val="num" w:pos="4386"/>
        </w:tabs>
        <w:ind w:left="4386" w:hanging="180"/>
      </w:pPr>
      <w:rPr>
        <w:rFonts w:cs="Times New Roman"/>
      </w:rPr>
    </w:lvl>
    <w:lvl w:ilvl="6" w:tplc="040C000F">
      <w:start w:val="1"/>
      <w:numFmt w:val="decimal"/>
      <w:lvlText w:val="%7."/>
      <w:lvlJc w:val="left"/>
      <w:pPr>
        <w:tabs>
          <w:tab w:val="num" w:pos="5106"/>
        </w:tabs>
        <w:ind w:left="5106" w:hanging="360"/>
      </w:pPr>
      <w:rPr>
        <w:rFonts w:cs="Times New Roman"/>
      </w:rPr>
    </w:lvl>
    <w:lvl w:ilvl="7" w:tplc="040C0019">
      <w:start w:val="1"/>
      <w:numFmt w:val="lowerLetter"/>
      <w:lvlText w:val="%8."/>
      <w:lvlJc w:val="left"/>
      <w:pPr>
        <w:tabs>
          <w:tab w:val="num" w:pos="5826"/>
        </w:tabs>
        <w:ind w:left="5826" w:hanging="360"/>
      </w:pPr>
      <w:rPr>
        <w:rFonts w:cs="Times New Roman"/>
      </w:rPr>
    </w:lvl>
    <w:lvl w:ilvl="8" w:tplc="040C001B">
      <w:start w:val="1"/>
      <w:numFmt w:val="lowerRoman"/>
      <w:lvlText w:val="%9."/>
      <w:lvlJc w:val="right"/>
      <w:pPr>
        <w:tabs>
          <w:tab w:val="num" w:pos="6546"/>
        </w:tabs>
        <w:ind w:left="6546" w:hanging="180"/>
      </w:pPr>
      <w:rPr>
        <w:rFonts w:cs="Times New Roman"/>
      </w:rPr>
    </w:lvl>
  </w:abstractNum>
  <w:num w:numId="1">
    <w:abstractNumId w:val="11"/>
  </w:num>
  <w:num w:numId="2">
    <w:abstractNumId w:val="7"/>
  </w:num>
  <w:num w:numId="3">
    <w:abstractNumId w:val="13"/>
  </w:num>
  <w:num w:numId="4">
    <w:abstractNumId w:val="6"/>
  </w:num>
  <w:num w:numId="5">
    <w:abstractNumId w:val="5"/>
  </w:num>
  <w:num w:numId="6">
    <w:abstractNumId w:val="14"/>
  </w:num>
  <w:num w:numId="7">
    <w:abstractNumId w:val="0"/>
  </w:num>
  <w:num w:numId="8">
    <w:abstractNumId w:val="15"/>
  </w:num>
  <w:num w:numId="9">
    <w:abstractNumId w:val="22"/>
  </w:num>
  <w:num w:numId="10">
    <w:abstractNumId w:val="4"/>
  </w:num>
  <w:num w:numId="11">
    <w:abstractNumId w:val="23"/>
  </w:num>
  <w:num w:numId="12">
    <w:abstractNumId w:val="21"/>
  </w:num>
  <w:num w:numId="13">
    <w:abstractNumId w:val="9"/>
  </w:num>
  <w:num w:numId="14">
    <w:abstractNumId w:val="17"/>
  </w:num>
  <w:num w:numId="15">
    <w:abstractNumId w:val="10"/>
  </w:num>
  <w:num w:numId="16">
    <w:abstractNumId w:val="19"/>
  </w:num>
  <w:num w:numId="17">
    <w:abstractNumId w:val="18"/>
  </w:num>
  <w:num w:numId="18">
    <w:abstractNumId w:val="20"/>
  </w:num>
  <w:num w:numId="19">
    <w:abstractNumId w:val="12"/>
  </w:num>
  <w:num w:numId="20">
    <w:abstractNumId w:val="16"/>
  </w:num>
  <w:num w:numId="21">
    <w:abstractNumId w:val="8"/>
  </w:num>
  <w:num w:numId="22">
    <w:abstractNumId w:val="2"/>
  </w:num>
  <w:num w:numId="23">
    <w:abstractNumId w:val="1"/>
  </w:num>
  <w:num w:numId="2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attachedTemplate r:id="rId1"/>
  <w:defaultTabStop w:val="567"/>
  <w:hyphenationZone w:val="425"/>
  <w:displayHorizontalDrawingGridEvery w:val="0"/>
  <w:displayVerticalDrawingGridEvery w:val="0"/>
  <w:doNotUseMarginsForDrawingGridOrigin/>
  <w:characterSpacingControl w:val="doNotCompress"/>
  <w:doNotValidateAgainstSchema/>
  <w:doNotDemarcateInvalidXml/>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3F46"/>
    <w:rsid w:val="000031B9"/>
    <w:rsid w:val="00012FFD"/>
    <w:rsid w:val="00014777"/>
    <w:rsid w:val="000257F0"/>
    <w:rsid w:val="0003318D"/>
    <w:rsid w:val="00044AF9"/>
    <w:rsid w:val="0005443C"/>
    <w:rsid w:val="00055CDD"/>
    <w:rsid w:val="00063169"/>
    <w:rsid w:val="00070431"/>
    <w:rsid w:val="00076113"/>
    <w:rsid w:val="000915D2"/>
    <w:rsid w:val="00093246"/>
    <w:rsid w:val="0009380B"/>
    <w:rsid w:val="00096D30"/>
    <w:rsid w:val="000A7817"/>
    <w:rsid w:val="000B1AD6"/>
    <w:rsid w:val="000B1F2D"/>
    <w:rsid w:val="000C518F"/>
    <w:rsid w:val="000C7909"/>
    <w:rsid w:val="000D0EEF"/>
    <w:rsid w:val="000D1F5C"/>
    <w:rsid w:val="000D6482"/>
    <w:rsid w:val="000E36A4"/>
    <w:rsid w:val="000F6348"/>
    <w:rsid w:val="000F69F6"/>
    <w:rsid w:val="00113DD0"/>
    <w:rsid w:val="001203E9"/>
    <w:rsid w:val="00121834"/>
    <w:rsid w:val="00123D91"/>
    <w:rsid w:val="00126FA8"/>
    <w:rsid w:val="00134CC6"/>
    <w:rsid w:val="00136B01"/>
    <w:rsid w:val="00140663"/>
    <w:rsid w:val="00141805"/>
    <w:rsid w:val="0015453A"/>
    <w:rsid w:val="001723F1"/>
    <w:rsid w:val="00173B91"/>
    <w:rsid w:val="00180DF7"/>
    <w:rsid w:val="00185862"/>
    <w:rsid w:val="00187A53"/>
    <w:rsid w:val="001A65DA"/>
    <w:rsid w:val="001B39BD"/>
    <w:rsid w:val="001C3611"/>
    <w:rsid w:val="001C3DEB"/>
    <w:rsid w:val="001E02B8"/>
    <w:rsid w:val="001F5A5B"/>
    <w:rsid w:val="00224B64"/>
    <w:rsid w:val="00232177"/>
    <w:rsid w:val="00243CAE"/>
    <w:rsid w:val="00245808"/>
    <w:rsid w:val="0027580C"/>
    <w:rsid w:val="002868DF"/>
    <w:rsid w:val="00287B60"/>
    <w:rsid w:val="00293BA4"/>
    <w:rsid w:val="002B6D9A"/>
    <w:rsid w:val="002C43C4"/>
    <w:rsid w:val="002C60E9"/>
    <w:rsid w:val="002D56EE"/>
    <w:rsid w:val="002D7639"/>
    <w:rsid w:val="002E2142"/>
    <w:rsid w:val="002F4D68"/>
    <w:rsid w:val="002F6E2C"/>
    <w:rsid w:val="002F709F"/>
    <w:rsid w:val="003010C1"/>
    <w:rsid w:val="0030483E"/>
    <w:rsid w:val="00313653"/>
    <w:rsid w:val="00316035"/>
    <w:rsid w:val="00317BD0"/>
    <w:rsid w:val="00321ACD"/>
    <w:rsid w:val="0034045C"/>
    <w:rsid w:val="0036551C"/>
    <w:rsid w:val="00381571"/>
    <w:rsid w:val="00384B0C"/>
    <w:rsid w:val="0039226C"/>
    <w:rsid w:val="00392538"/>
    <w:rsid w:val="003945C8"/>
    <w:rsid w:val="00396AA9"/>
    <w:rsid w:val="003A2204"/>
    <w:rsid w:val="003A270B"/>
    <w:rsid w:val="003A62A5"/>
    <w:rsid w:val="003B0BEE"/>
    <w:rsid w:val="003D11D2"/>
    <w:rsid w:val="003D22E9"/>
    <w:rsid w:val="003D4616"/>
    <w:rsid w:val="003D68D9"/>
    <w:rsid w:val="003E0AE0"/>
    <w:rsid w:val="003E668F"/>
    <w:rsid w:val="003E68E2"/>
    <w:rsid w:val="003F0FCB"/>
    <w:rsid w:val="003F4672"/>
    <w:rsid w:val="0040251E"/>
    <w:rsid w:val="00410F24"/>
    <w:rsid w:val="00413EBC"/>
    <w:rsid w:val="00416536"/>
    <w:rsid w:val="004174FC"/>
    <w:rsid w:val="0042075B"/>
    <w:rsid w:val="004456BF"/>
    <w:rsid w:val="00465D94"/>
    <w:rsid w:val="00466BA7"/>
    <w:rsid w:val="00470C28"/>
    <w:rsid w:val="004855A1"/>
    <w:rsid w:val="00492275"/>
    <w:rsid w:val="004A5298"/>
    <w:rsid w:val="004B5C84"/>
    <w:rsid w:val="004C3AA4"/>
    <w:rsid w:val="004D473B"/>
    <w:rsid w:val="004F4935"/>
    <w:rsid w:val="004F616F"/>
    <w:rsid w:val="004F6B9C"/>
    <w:rsid w:val="0050793B"/>
    <w:rsid w:val="005252B9"/>
    <w:rsid w:val="00540D13"/>
    <w:rsid w:val="00552FA8"/>
    <w:rsid w:val="00553608"/>
    <w:rsid w:val="00553E9F"/>
    <w:rsid w:val="00555D42"/>
    <w:rsid w:val="005769EF"/>
    <w:rsid w:val="005B23ED"/>
    <w:rsid w:val="005B5824"/>
    <w:rsid w:val="005E41A2"/>
    <w:rsid w:val="005F0544"/>
    <w:rsid w:val="005F1600"/>
    <w:rsid w:val="005F521A"/>
    <w:rsid w:val="00606C61"/>
    <w:rsid w:val="00611A0C"/>
    <w:rsid w:val="00620407"/>
    <w:rsid w:val="00620BAA"/>
    <w:rsid w:val="00632AEB"/>
    <w:rsid w:val="00637B07"/>
    <w:rsid w:val="00651097"/>
    <w:rsid w:val="00653A2F"/>
    <w:rsid w:val="0065414F"/>
    <w:rsid w:val="00660F5A"/>
    <w:rsid w:val="00666823"/>
    <w:rsid w:val="00681B6A"/>
    <w:rsid w:val="0068794C"/>
    <w:rsid w:val="00693090"/>
    <w:rsid w:val="00695E98"/>
    <w:rsid w:val="006A249C"/>
    <w:rsid w:val="006C151A"/>
    <w:rsid w:val="006C49B3"/>
    <w:rsid w:val="006D5C0F"/>
    <w:rsid w:val="006D66A6"/>
    <w:rsid w:val="006E2C4C"/>
    <w:rsid w:val="006E4F6A"/>
    <w:rsid w:val="006F19CF"/>
    <w:rsid w:val="006F265C"/>
    <w:rsid w:val="006F6BC5"/>
    <w:rsid w:val="0070184D"/>
    <w:rsid w:val="0070431D"/>
    <w:rsid w:val="00704E05"/>
    <w:rsid w:val="00710E80"/>
    <w:rsid w:val="00711A68"/>
    <w:rsid w:val="00715D56"/>
    <w:rsid w:val="007167AA"/>
    <w:rsid w:val="00716CCC"/>
    <w:rsid w:val="007170D1"/>
    <w:rsid w:val="00721D53"/>
    <w:rsid w:val="00721DA0"/>
    <w:rsid w:val="00721F23"/>
    <w:rsid w:val="00722A5D"/>
    <w:rsid w:val="00725F95"/>
    <w:rsid w:val="00731C96"/>
    <w:rsid w:val="00752D8B"/>
    <w:rsid w:val="00765BDF"/>
    <w:rsid w:val="00772A28"/>
    <w:rsid w:val="00773565"/>
    <w:rsid w:val="00781275"/>
    <w:rsid w:val="007978A2"/>
    <w:rsid w:val="00797C1A"/>
    <w:rsid w:val="007A7BCA"/>
    <w:rsid w:val="007A7C63"/>
    <w:rsid w:val="007B4D65"/>
    <w:rsid w:val="007C092A"/>
    <w:rsid w:val="007F241C"/>
    <w:rsid w:val="00800661"/>
    <w:rsid w:val="00815264"/>
    <w:rsid w:val="00815D70"/>
    <w:rsid w:val="00823D6F"/>
    <w:rsid w:val="00830F18"/>
    <w:rsid w:val="008474BE"/>
    <w:rsid w:val="008573A1"/>
    <w:rsid w:val="00857983"/>
    <w:rsid w:val="0086019D"/>
    <w:rsid w:val="008640DE"/>
    <w:rsid w:val="00865E57"/>
    <w:rsid w:val="00874370"/>
    <w:rsid w:val="0087676D"/>
    <w:rsid w:val="00892613"/>
    <w:rsid w:val="00893312"/>
    <w:rsid w:val="008A013F"/>
    <w:rsid w:val="008A11CC"/>
    <w:rsid w:val="008A3028"/>
    <w:rsid w:val="008B0D0F"/>
    <w:rsid w:val="008B6B3D"/>
    <w:rsid w:val="008C7B6A"/>
    <w:rsid w:val="008D1362"/>
    <w:rsid w:val="008D305E"/>
    <w:rsid w:val="008D32F6"/>
    <w:rsid w:val="008E0E91"/>
    <w:rsid w:val="008F12FE"/>
    <w:rsid w:val="008F78B8"/>
    <w:rsid w:val="00900459"/>
    <w:rsid w:val="009024FF"/>
    <w:rsid w:val="00907064"/>
    <w:rsid w:val="00913661"/>
    <w:rsid w:val="0091763C"/>
    <w:rsid w:val="00945336"/>
    <w:rsid w:val="009475E2"/>
    <w:rsid w:val="00950AE7"/>
    <w:rsid w:val="00957EC1"/>
    <w:rsid w:val="00960030"/>
    <w:rsid w:val="00962B41"/>
    <w:rsid w:val="009737C6"/>
    <w:rsid w:val="0098037E"/>
    <w:rsid w:val="009A1EAE"/>
    <w:rsid w:val="009A6905"/>
    <w:rsid w:val="009A73D8"/>
    <w:rsid w:val="009B4DEA"/>
    <w:rsid w:val="009C5C1F"/>
    <w:rsid w:val="009D0EBD"/>
    <w:rsid w:val="009D2FB9"/>
    <w:rsid w:val="009D6D24"/>
    <w:rsid w:val="009E3D59"/>
    <w:rsid w:val="009F052B"/>
    <w:rsid w:val="009F2A74"/>
    <w:rsid w:val="00A03049"/>
    <w:rsid w:val="00A06295"/>
    <w:rsid w:val="00A11C9B"/>
    <w:rsid w:val="00A3499A"/>
    <w:rsid w:val="00A35D8A"/>
    <w:rsid w:val="00A403E1"/>
    <w:rsid w:val="00A407AE"/>
    <w:rsid w:val="00A40F3A"/>
    <w:rsid w:val="00A42C8A"/>
    <w:rsid w:val="00A54312"/>
    <w:rsid w:val="00A5462B"/>
    <w:rsid w:val="00A71BA3"/>
    <w:rsid w:val="00A73AAD"/>
    <w:rsid w:val="00AA07C3"/>
    <w:rsid w:val="00AB47A8"/>
    <w:rsid w:val="00AB70AC"/>
    <w:rsid w:val="00AE6512"/>
    <w:rsid w:val="00AF5605"/>
    <w:rsid w:val="00B00D42"/>
    <w:rsid w:val="00B04169"/>
    <w:rsid w:val="00B056FA"/>
    <w:rsid w:val="00B1334D"/>
    <w:rsid w:val="00B1645D"/>
    <w:rsid w:val="00B246CA"/>
    <w:rsid w:val="00B24991"/>
    <w:rsid w:val="00B30C86"/>
    <w:rsid w:val="00B45022"/>
    <w:rsid w:val="00B45284"/>
    <w:rsid w:val="00B67642"/>
    <w:rsid w:val="00B75219"/>
    <w:rsid w:val="00B765A1"/>
    <w:rsid w:val="00B776BF"/>
    <w:rsid w:val="00B8181D"/>
    <w:rsid w:val="00B82CFC"/>
    <w:rsid w:val="00B861C8"/>
    <w:rsid w:val="00B901FA"/>
    <w:rsid w:val="00B9708A"/>
    <w:rsid w:val="00BB05B1"/>
    <w:rsid w:val="00BB21FE"/>
    <w:rsid w:val="00BC11E1"/>
    <w:rsid w:val="00BC250E"/>
    <w:rsid w:val="00BC4001"/>
    <w:rsid w:val="00BC5BA1"/>
    <w:rsid w:val="00BD5726"/>
    <w:rsid w:val="00BF585F"/>
    <w:rsid w:val="00BF634B"/>
    <w:rsid w:val="00BF64CD"/>
    <w:rsid w:val="00C0275F"/>
    <w:rsid w:val="00C11FDD"/>
    <w:rsid w:val="00C22214"/>
    <w:rsid w:val="00C2328A"/>
    <w:rsid w:val="00C27E25"/>
    <w:rsid w:val="00C302E7"/>
    <w:rsid w:val="00C3239C"/>
    <w:rsid w:val="00C40089"/>
    <w:rsid w:val="00C47627"/>
    <w:rsid w:val="00C601B8"/>
    <w:rsid w:val="00C65770"/>
    <w:rsid w:val="00C66B6F"/>
    <w:rsid w:val="00C71B70"/>
    <w:rsid w:val="00C753FA"/>
    <w:rsid w:val="00C81FF3"/>
    <w:rsid w:val="00C85FF7"/>
    <w:rsid w:val="00C87A50"/>
    <w:rsid w:val="00CB3AB3"/>
    <w:rsid w:val="00CB5E11"/>
    <w:rsid w:val="00CB6B8B"/>
    <w:rsid w:val="00CB6C1C"/>
    <w:rsid w:val="00CB702D"/>
    <w:rsid w:val="00CC2812"/>
    <w:rsid w:val="00CC5566"/>
    <w:rsid w:val="00CC5B37"/>
    <w:rsid w:val="00CD20DA"/>
    <w:rsid w:val="00CD7063"/>
    <w:rsid w:val="00CE320A"/>
    <w:rsid w:val="00CE5649"/>
    <w:rsid w:val="00CF47D9"/>
    <w:rsid w:val="00CF5A7A"/>
    <w:rsid w:val="00D03144"/>
    <w:rsid w:val="00D075DD"/>
    <w:rsid w:val="00D07F5B"/>
    <w:rsid w:val="00D11D88"/>
    <w:rsid w:val="00D1635C"/>
    <w:rsid w:val="00D232B0"/>
    <w:rsid w:val="00D340F2"/>
    <w:rsid w:val="00D341BB"/>
    <w:rsid w:val="00D34DD8"/>
    <w:rsid w:val="00D4739A"/>
    <w:rsid w:val="00D616E0"/>
    <w:rsid w:val="00D62116"/>
    <w:rsid w:val="00D66E62"/>
    <w:rsid w:val="00D70686"/>
    <w:rsid w:val="00D7398B"/>
    <w:rsid w:val="00D8208D"/>
    <w:rsid w:val="00D84C1E"/>
    <w:rsid w:val="00D94DBA"/>
    <w:rsid w:val="00DA1E19"/>
    <w:rsid w:val="00DA48FB"/>
    <w:rsid w:val="00DB1BC1"/>
    <w:rsid w:val="00DB4524"/>
    <w:rsid w:val="00DD09E0"/>
    <w:rsid w:val="00DD3726"/>
    <w:rsid w:val="00DE0D64"/>
    <w:rsid w:val="00DF59AC"/>
    <w:rsid w:val="00E01BA2"/>
    <w:rsid w:val="00E03F46"/>
    <w:rsid w:val="00E048BD"/>
    <w:rsid w:val="00E10A2E"/>
    <w:rsid w:val="00E1138E"/>
    <w:rsid w:val="00E143C7"/>
    <w:rsid w:val="00E163E8"/>
    <w:rsid w:val="00E26CDB"/>
    <w:rsid w:val="00E32CBE"/>
    <w:rsid w:val="00E41454"/>
    <w:rsid w:val="00E449AD"/>
    <w:rsid w:val="00E51A10"/>
    <w:rsid w:val="00E53C52"/>
    <w:rsid w:val="00E5598E"/>
    <w:rsid w:val="00E61E70"/>
    <w:rsid w:val="00E61FF8"/>
    <w:rsid w:val="00E642D9"/>
    <w:rsid w:val="00E6458A"/>
    <w:rsid w:val="00E66C67"/>
    <w:rsid w:val="00E764FB"/>
    <w:rsid w:val="00E81027"/>
    <w:rsid w:val="00E8135A"/>
    <w:rsid w:val="00E81898"/>
    <w:rsid w:val="00E95D54"/>
    <w:rsid w:val="00EA6FDA"/>
    <w:rsid w:val="00EB2371"/>
    <w:rsid w:val="00ED0E42"/>
    <w:rsid w:val="00ED6ECD"/>
    <w:rsid w:val="00EE2E06"/>
    <w:rsid w:val="00EF0A9A"/>
    <w:rsid w:val="00F00754"/>
    <w:rsid w:val="00F0132E"/>
    <w:rsid w:val="00F018EA"/>
    <w:rsid w:val="00F01DC9"/>
    <w:rsid w:val="00F0596C"/>
    <w:rsid w:val="00F10D81"/>
    <w:rsid w:val="00F16739"/>
    <w:rsid w:val="00F241D1"/>
    <w:rsid w:val="00F2543F"/>
    <w:rsid w:val="00F30E4D"/>
    <w:rsid w:val="00F564BD"/>
    <w:rsid w:val="00F579EE"/>
    <w:rsid w:val="00F669DB"/>
    <w:rsid w:val="00F80C35"/>
    <w:rsid w:val="00F810AE"/>
    <w:rsid w:val="00F916B9"/>
    <w:rsid w:val="00F9329A"/>
    <w:rsid w:val="00F942F6"/>
    <w:rsid w:val="00F97AD5"/>
    <w:rsid w:val="00FA50D0"/>
    <w:rsid w:val="00FB431A"/>
    <w:rsid w:val="00FD0EC7"/>
    <w:rsid w:val="00FD3AD6"/>
    <w:rsid w:val="00FE35BF"/>
    <w:rsid w:val="00FE4528"/>
    <w:rsid w:val="00FF226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147403DC"/>
  <w15:docId w15:val="{45B3629A-4502-402D-B06F-6B03B9F508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518F"/>
    <w:rPr>
      <w:rFonts w:ascii="Univers" w:hAnsi="Univers" w:cs="Univers"/>
    </w:rPr>
  </w:style>
  <w:style w:type="paragraph" w:styleId="Titre1">
    <w:name w:val="heading 1"/>
    <w:basedOn w:val="Normal"/>
    <w:next w:val="Normal"/>
    <w:link w:val="Titre1Car"/>
    <w:uiPriority w:val="99"/>
    <w:qFormat/>
    <w:rsid w:val="000C518F"/>
    <w:pPr>
      <w:keepNext/>
      <w:ind w:left="567"/>
      <w:outlineLvl w:val="0"/>
    </w:pPr>
    <w:rPr>
      <w:rFonts w:ascii="Times New Roman" w:hAnsi="Times New Roman" w:cs="Times New Roman"/>
      <w:b/>
      <w:bCs/>
    </w:rPr>
  </w:style>
  <w:style w:type="paragraph" w:styleId="Titre2">
    <w:name w:val="heading 2"/>
    <w:basedOn w:val="Normal"/>
    <w:next w:val="Normal"/>
    <w:link w:val="Titre2Car"/>
    <w:uiPriority w:val="99"/>
    <w:qFormat/>
    <w:rsid w:val="000C518F"/>
    <w:pPr>
      <w:keepNext/>
      <w:outlineLvl w:val="1"/>
    </w:pPr>
    <w:rPr>
      <w:rFonts w:ascii="Times New Roman" w:hAnsi="Times New Roman" w:cs="Times New Roman"/>
      <w:b/>
      <w:bCs/>
    </w:rPr>
  </w:style>
  <w:style w:type="paragraph" w:styleId="Titre3">
    <w:name w:val="heading 3"/>
    <w:basedOn w:val="Normal"/>
    <w:next w:val="Normal"/>
    <w:link w:val="Titre3Car"/>
    <w:uiPriority w:val="99"/>
    <w:qFormat/>
    <w:rsid w:val="000C518F"/>
    <w:pPr>
      <w:keepNext/>
      <w:tabs>
        <w:tab w:val="center" w:pos="5103"/>
        <w:tab w:val="right" w:pos="10065"/>
      </w:tabs>
      <w:jc w:val="right"/>
      <w:outlineLvl w:val="2"/>
    </w:pPr>
    <w:rPr>
      <w:rFonts w:ascii="Arial" w:hAnsi="Arial" w:cs="Arial"/>
      <w:b/>
      <w:bCs/>
      <w:sz w:val="22"/>
      <w:szCs w:val="22"/>
    </w:rPr>
  </w:style>
  <w:style w:type="paragraph" w:styleId="Titre4">
    <w:name w:val="heading 4"/>
    <w:basedOn w:val="Normal"/>
    <w:next w:val="Normal"/>
    <w:link w:val="Titre4Car"/>
    <w:uiPriority w:val="99"/>
    <w:qFormat/>
    <w:rsid w:val="000C518F"/>
    <w:pPr>
      <w:keepNext/>
      <w:tabs>
        <w:tab w:val="left" w:pos="-142"/>
        <w:tab w:val="left" w:pos="4111"/>
      </w:tabs>
      <w:jc w:val="both"/>
      <w:outlineLvl w:val="3"/>
    </w:pPr>
    <w:rPr>
      <w:rFonts w:ascii="Arial" w:hAnsi="Arial" w:cs="Arial"/>
      <w:b/>
      <w:bCs/>
    </w:rPr>
  </w:style>
  <w:style w:type="paragraph" w:styleId="Titre5">
    <w:name w:val="heading 5"/>
    <w:basedOn w:val="Normal"/>
    <w:next w:val="Normal"/>
    <w:link w:val="Titre5Car"/>
    <w:uiPriority w:val="99"/>
    <w:qFormat/>
    <w:rsid w:val="000C518F"/>
    <w:pPr>
      <w:keepNext/>
      <w:ind w:left="567"/>
      <w:outlineLvl w:val="4"/>
    </w:pPr>
    <w:rPr>
      <w:rFonts w:ascii="Arial" w:hAnsi="Arial" w:cs="Arial"/>
      <w:i/>
      <w:iCs/>
      <w:sz w:val="16"/>
      <w:szCs w:val="16"/>
    </w:rPr>
  </w:style>
  <w:style w:type="paragraph" w:styleId="Titre6">
    <w:name w:val="heading 6"/>
    <w:basedOn w:val="Normal"/>
    <w:next w:val="Normal"/>
    <w:link w:val="Titre6Car"/>
    <w:uiPriority w:val="99"/>
    <w:qFormat/>
    <w:rsid w:val="000C518F"/>
    <w:pPr>
      <w:keepNext/>
      <w:jc w:val="both"/>
      <w:outlineLvl w:val="5"/>
    </w:pPr>
    <w:rPr>
      <w:rFonts w:ascii="Arial" w:hAnsi="Arial" w:cs="Arial"/>
      <w:sz w:val="28"/>
      <w:szCs w:val="28"/>
    </w:rPr>
  </w:style>
  <w:style w:type="paragraph" w:styleId="Titre7">
    <w:name w:val="heading 7"/>
    <w:basedOn w:val="Normal"/>
    <w:next w:val="Normal"/>
    <w:link w:val="Titre7Car"/>
    <w:uiPriority w:val="99"/>
    <w:qFormat/>
    <w:rsid w:val="000C518F"/>
    <w:pPr>
      <w:keepNext/>
      <w:outlineLvl w:val="6"/>
    </w:pPr>
    <w:rPr>
      <w:rFonts w:ascii="Arial" w:hAnsi="Arial" w:cs="Arial"/>
      <w:i/>
      <w:iCs/>
      <w:sz w:val="16"/>
      <w:szCs w:val="16"/>
    </w:rPr>
  </w:style>
  <w:style w:type="paragraph" w:styleId="Titre8">
    <w:name w:val="heading 8"/>
    <w:basedOn w:val="Normal"/>
    <w:next w:val="Normal"/>
    <w:link w:val="Titre8Car"/>
    <w:uiPriority w:val="99"/>
    <w:qFormat/>
    <w:rsid w:val="000C518F"/>
    <w:pPr>
      <w:keepNext/>
      <w:jc w:val="center"/>
      <w:outlineLvl w:val="7"/>
    </w:pPr>
    <w:rPr>
      <w:rFonts w:ascii="Arial" w:hAnsi="Arial" w:cs="Arial"/>
      <w:b/>
      <w:bCs/>
      <w:sz w:val="24"/>
      <w:szCs w:val="24"/>
    </w:rPr>
  </w:style>
  <w:style w:type="paragraph" w:styleId="Titre9">
    <w:name w:val="heading 9"/>
    <w:basedOn w:val="Normal"/>
    <w:next w:val="Normal"/>
    <w:link w:val="Titre9Car"/>
    <w:uiPriority w:val="99"/>
    <w:qFormat/>
    <w:rsid w:val="000C518F"/>
    <w:pPr>
      <w:keepNext/>
      <w:tabs>
        <w:tab w:val="left" w:pos="426"/>
        <w:tab w:val="left" w:pos="5103"/>
      </w:tabs>
      <w:spacing w:after="240"/>
      <w:jc w:val="both"/>
      <w:outlineLvl w:val="8"/>
    </w:pPr>
    <w:rPr>
      <w:rFonts w:ascii="Arial" w:hAnsi="Arial" w:cs="Arial"/>
      <w:i/>
      <w:iCs/>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locked/>
    <w:rsid w:val="000C518F"/>
    <w:rPr>
      <w:rFonts w:ascii="Cambria" w:eastAsia="Times New Roman" w:hAnsi="Cambria" w:cs="Times New Roman"/>
      <w:b/>
      <w:bCs/>
      <w:kern w:val="32"/>
      <w:sz w:val="32"/>
      <w:szCs w:val="32"/>
    </w:rPr>
  </w:style>
  <w:style w:type="character" w:customStyle="1" w:styleId="Titre2Car">
    <w:name w:val="Titre 2 Car"/>
    <w:basedOn w:val="Policepardfaut"/>
    <w:link w:val="Titre2"/>
    <w:uiPriority w:val="9"/>
    <w:semiHidden/>
    <w:locked/>
    <w:rsid w:val="000C518F"/>
    <w:rPr>
      <w:rFonts w:ascii="Cambria" w:eastAsia="Times New Roman" w:hAnsi="Cambria" w:cs="Times New Roman"/>
      <w:b/>
      <w:bCs/>
      <w:i/>
      <w:iCs/>
      <w:sz w:val="28"/>
      <w:szCs w:val="28"/>
    </w:rPr>
  </w:style>
  <w:style w:type="character" w:customStyle="1" w:styleId="Titre3Car">
    <w:name w:val="Titre 3 Car"/>
    <w:basedOn w:val="Policepardfaut"/>
    <w:link w:val="Titre3"/>
    <w:uiPriority w:val="9"/>
    <w:semiHidden/>
    <w:locked/>
    <w:rsid w:val="000C518F"/>
    <w:rPr>
      <w:rFonts w:ascii="Cambria" w:eastAsia="Times New Roman" w:hAnsi="Cambria" w:cs="Times New Roman"/>
      <w:b/>
      <w:bCs/>
      <w:sz w:val="26"/>
      <w:szCs w:val="26"/>
    </w:rPr>
  </w:style>
  <w:style w:type="character" w:customStyle="1" w:styleId="Titre4Car">
    <w:name w:val="Titre 4 Car"/>
    <w:basedOn w:val="Policepardfaut"/>
    <w:link w:val="Titre4"/>
    <w:uiPriority w:val="9"/>
    <w:semiHidden/>
    <w:locked/>
    <w:rsid w:val="000C518F"/>
    <w:rPr>
      <w:rFonts w:cs="Times New Roman"/>
      <w:b/>
      <w:bCs/>
      <w:sz w:val="28"/>
      <w:szCs w:val="28"/>
    </w:rPr>
  </w:style>
  <w:style w:type="character" w:customStyle="1" w:styleId="Titre5Car">
    <w:name w:val="Titre 5 Car"/>
    <w:basedOn w:val="Policepardfaut"/>
    <w:link w:val="Titre5"/>
    <w:uiPriority w:val="9"/>
    <w:semiHidden/>
    <w:locked/>
    <w:rsid w:val="000C518F"/>
    <w:rPr>
      <w:rFonts w:cs="Times New Roman"/>
      <w:b/>
      <w:bCs/>
      <w:i/>
      <w:iCs/>
      <w:sz w:val="26"/>
      <w:szCs w:val="26"/>
    </w:rPr>
  </w:style>
  <w:style w:type="character" w:customStyle="1" w:styleId="Titre6Car">
    <w:name w:val="Titre 6 Car"/>
    <w:basedOn w:val="Policepardfaut"/>
    <w:link w:val="Titre6"/>
    <w:uiPriority w:val="9"/>
    <w:semiHidden/>
    <w:locked/>
    <w:rsid w:val="000C518F"/>
    <w:rPr>
      <w:rFonts w:cs="Times New Roman"/>
      <w:b/>
      <w:bCs/>
    </w:rPr>
  </w:style>
  <w:style w:type="character" w:customStyle="1" w:styleId="Titre7Car">
    <w:name w:val="Titre 7 Car"/>
    <w:basedOn w:val="Policepardfaut"/>
    <w:link w:val="Titre7"/>
    <w:uiPriority w:val="9"/>
    <w:semiHidden/>
    <w:locked/>
    <w:rsid w:val="000C518F"/>
    <w:rPr>
      <w:rFonts w:cs="Times New Roman"/>
      <w:sz w:val="24"/>
      <w:szCs w:val="24"/>
    </w:rPr>
  </w:style>
  <w:style w:type="character" w:customStyle="1" w:styleId="Titre8Car">
    <w:name w:val="Titre 8 Car"/>
    <w:basedOn w:val="Policepardfaut"/>
    <w:link w:val="Titre8"/>
    <w:uiPriority w:val="9"/>
    <w:semiHidden/>
    <w:locked/>
    <w:rsid w:val="000C518F"/>
    <w:rPr>
      <w:rFonts w:cs="Times New Roman"/>
      <w:i/>
      <w:iCs/>
      <w:sz w:val="24"/>
      <w:szCs w:val="24"/>
    </w:rPr>
  </w:style>
  <w:style w:type="character" w:customStyle="1" w:styleId="Titre9Car">
    <w:name w:val="Titre 9 Car"/>
    <w:basedOn w:val="Policepardfaut"/>
    <w:link w:val="Titre9"/>
    <w:uiPriority w:val="9"/>
    <w:semiHidden/>
    <w:locked/>
    <w:rsid w:val="000C518F"/>
    <w:rPr>
      <w:rFonts w:ascii="Cambria" w:eastAsia="Times New Roman" w:hAnsi="Cambria" w:cs="Times New Roman"/>
    </w:rPr>
  </w:style>
  <w:style w:type="paragraph" w:styleId="En-tte">
    <w:name w:val="header"/>
    <w:basedOn w:val="Normal"/>
    <w:link w:val="En-tteCar"/>
    <w:uiPriority w:val="99"/>
    <w:rsid w:val="000C518F"/>
    <w:pPr>
      <w:tabs>
        <w:tab w:val="center" w:pos="4536"/>
        <w:tab w:val="right" w:pos="9072"/>
      </w:tabs>
    </w:pPr>
  </w:style>
  <w:style w:type="character" w:customStyle="1" w:styleId="En-tteCar">
    <w:name w:val="En-tête Car"/>
    <w:basedOn w:val="Policepardfaut"/>
    <w:link w:val="En-tte"/>
    <w:uiPriority w:val="99"/>
    <w:semiHidden/>
    <w:locked/>
    <w:rsid w:val="000C518F"/>
    <w:rPr>
      <w:rFonts w:ascii="Univers" w:hAnsi="Univers" w:cs="Univers"/>
      <w:sz w:val="20"/>
      <w:szCs w:val="20"/>
    </w:rPr>
  </w:style>
  <w:style w:type="paragraph" w:styleId="Pieddepage">
    <w:name w:val="footer"/>
    <w:basedOn w:val="Normal"/>
    <w:link w:val="PieddepageCar"/>
    <w:uiPriority w:val="99"/>
    <w:rsid w:val="000C518F"/>
    <w:pPr>
      <w:tabs>
        <w:tab w:val="center" w:pos="4536"/>
        <w:tab w:val="right" w:pos="9072"/>
      </w:tabs>
    </w:pPr>
  </w:style>
  <w:style w:type="character" w:customStyle="1" w:styleId="PieddepageCar">
    <w:name w:val="Pied de page Car"/>
    <w:basedOn w:val="Policepardfaut"/>
    <w:link w:val="Pieddepage"/>
    <w:uiPriority w:val="99"/>
    <w:locked/>
    <w:rsid w:val="000C518F"/>
    <w:rPr>
      <w:rFonts w:ascii="Univers" w:hAnsi="Univers" w:cs="Univers"/>
      <w:sz w:val="20"/>
      <w:szCs w:val="20"/>
    </w:rPr>
  </w:style>
  <w:style w:type="paragraph" w:styleId="Notedebasdepage">
    <w:name w:val="footnote text"/>
    <w:basedOn w:val="Normal"/>
    <w:link w:val="NotedebasdepageCar"/>
    <w:rsid w:val="000C518F"/>
  </w:style>
  <w:style w:type="character" w:customStyle="1" w:styleId="NotedebasdepageCar">
    <w:name w:val="Note de bas de page Car"/>
    <w:basedOn w:val="Policepardfaut"/>
    <w:link w:val="Notedebasdepage"/>
    <w:locked/>
    <w:rsid w:val="000C518F"/>
    <w:rPr>
      <w:rFonts w:ascii="Univers" w:hAnsi="Univers" w:cs="Univers"/>
      <w:sz w:val="20"/>
      <w:szCs w:val="20"/>
    </w:rPr>
  </w:style>
  <w:style w:type="paragraph" w:customStyle="1" w:styleId="ftiret">
    <w:name w:val="f_tiret"/>
    <w:basedOn w:val="Normal"/>
    <w:uiPriority w:val="99"/>
    <w:rsid w:val="000C518F"/>
    <w:pPr>
      <w:tabs>
        <w:tab w:val="left" w:pos="426"/>
      </w:tabs>
      <w:spacing w:before="60"/>
      <w:ind w:left="142" w:hanging="142"/>
      <w:jc w:val="both"/>
    </w:pPr>
  </w:style>
  <w:style w:type="paragraph" w:customStyle="1" w:styleId="fcasegauche">
    <w:name w:val="f_case_gauche"/>
    <w:basedOn w:val="Normal"/>
    <w:rsid w:val="000C518F"/>
    <w:pPr>
      <w:spacing w:after="60"/>
      <w:ind w:left="284" w:hanging="284"/>
      <w:jc w:val="both"/>
    </w:pPr>
  </w:style>
  <w:style w:type="paragraph" w:customStyle="1" w:styleId="fcase1ertab">
    <w:name w:val="f_case_1ertab"/>
    <w:basedOn w:val="Normal"/>
    <w:rsid w:val="000C518F"/>
    <w:pPr>
      <w:tabs>
        <w:tab w:val="left" w:pos="426"/>
      </w:tabs>
      <w:ind w:left="709" w:hanging="709"/>
      <w:jc w:val="both"/>
    </w:pPr>
  </w:style>
  <w:style w:type="paragraph" w:customStyle="1" w:styleId="fcase2metab">
    <w:name w:val="f_case_2èmetab"/>
    <w:basedOn w:val="Normal"/>
    <w:rsid w:val="000C518F"/>
    <w:pPr>
      <w:tabs>
        <w:tab w:val="left" w:pos="426"/>
        <w:tab w:val="left" w:pos="851"/>
      </w:tabs>
      <w:ind w:left="1134" w:hanging="1134"/>
      <w:jc w:val="both"/>
    </w:pPr>
  </w:style>
  <w:style w:type="character" w:styleId="Appelnotedebasdep">
    <w:name w:val="footnote reference"/>
    <w:basedOn w:val="Policepardfaut"/>
    <w:rsid w:val="000C518F"/>
    <w:rPr>
      <w:rFonts w:cs="Times New Roman"/>
      <w:vertAlign w:val="superscript"/>
    </w:rPr>
  </w:style>
  <w:style w:type="character" w:styleId="Numrodepage">
    <w:name w:val="page number"/>
    <w:basedOn w:val="Policepardfaut"/>
    <w:uiPriority w:val="99"/>
    <w:rsid w:val="000C518F"/>
    <w:rPr>
      <w:rFonts w:cs="Times New Roman"/>
    </w:rPr>
  </w:style>
  <w:style w:type="character" w:styleId="Marquedecommentaire">
    <w:name w:val="annotation reference"/>
    <w:basedOn w:val="Policepardfaut"/>
    <w:rsid w:val="000C518F"/>
    <w:rPr>
      <w:rFonts w:cs="Times New Roman"/>
      <w:sz w:val="16"/>
      <w:szCs w:val="16"/>
    </w:rPr>
  </w:style>
  <w:style w:type="paragraph" w:styleId="Commentaire">
    <w:name w:val="annotation text"/>
    <w:basedOn w:val="Normal"/>
    <w:link w:val="CommentaireCar"/>
    <w:rsid w:val="000C518F"/>
  </w:style>
  <w:style w:type="character" w:customStyle="1" w:styleId="CommentaireCar">
    <w:name w:val="Commentaire Car"/>
    <w:basedOn w:val="Policepardfaut"/>
    <w:link w:val="Commentaire"/>
    <w:semiHidden/>
    <w:locked/>
    <w:rsid w:val="000C518F"/>
    <w:rPr>
      <w:rFonts w:ascii="Univers" w:hAnsi="Univers" w:cs="Univers"/>
      <w:sz w:val="20"/>
      <w:szCs w:val="20"/>
    </w:rPr>
  </w:style>
  <w:style w:type="paragraph" w:styleId="Lgende">
    <w:name w:val="caption"/>
    <w:basedOn w:val="Normal"/>
    <w:next w:val="Normal"/>
    <w:uiPriority w:val="99"/>
    <w:qFormat/>
    <w:rsid w:val="000C518F"/>
    <w:pPr>
      <w:tabs>
        <w:tab w:val="left" w:pos="426"/>
        <w:tab w:val="left" w:pos="851"/>
      </w:tabs>
      <w:jc w:val="both"/>
    </w:pPr>
    <w:rPr>
      <w:rFonts w:ascii="Arial" w:hAnsi="Arial" w:cs="Arial"/>
      <w:b/>
      <w:bCs/>
    </w:rPr>
  </w:style>
  <w:style w:type="paragraph" w:styleId="Corpsdetexte">
    <w:name w:val="Body Text"/>
    <w:basedOn w:val="Normal"/>
    <w:link w:val="CorpsdetexteCar"/>
    <w:uiPriority w:val="99"/>
    <w:rsid w:val="000C518F"/>
    <w:pPr>
      <w:tabs>
        <w:tab w:val="left" w:pos="426"/>
      </w:tabs>
      <w:spacing w:before="60"/>
      <w:jc w:val="both"/>
    </w:pPr>
    <w:rPr>
      <w:rFonts w:ascii="Arial" w:hAnsi="Arial" w:cs="Arial"/>
      <w:b/>
      <w:bCs/>
      <w:sz w:val="24"/>
      <w:szCs w:val="24"/>
    </w:rPr>
  </w:style>
  <w:style w:type="character" w:customStyle="1" w:styleId="CorpsdetexteCar">
    <w:name w:val="Corps de texte Car"/>
    <w:basedOn w:val="Policepardfaut"/>
    <w:link w:val="Corpsdetexte"/>
    <w:uiPriority w:val="99"/>
    <w:semiHidden/>
    <w:locked/>
    <w:rsid w:val="000C518F"/>
    <w:rPr>
      <w:rFonts w:ascii="Univers" w:hAnsi="Univers" w:cs="Univers"/>
      <w:sz w:val="20"/>
      <w:szCs w:val="20"/>
    </w:rPr>
  </w:style>
  <w:style w:type="paragraph" w:styleId="Corpsdetexte2">
    <w:name w:val="Body Text 2"/>
    <w:basedOn w:val="Normal"/>
    <w:link w:val="Corpsdetexte2Car"/>
    <w:uiPriority w:val="99"/>
    <w:rsid w:val="000C518F"/>
    <w:pPr>
      <w:ind w:left="567"/>
    </w:pPr>
    <w:rPr>
      <w:rFonts w:ascii="Arial" w:hAnsi="Arial" w:cs="Arial"/>
      <w:i/>
      <w:iCs/>
      <w:sz w:val="16"/>
      <w:szCs w:val="16"/>
    </w:rPr>
  </w:style>
  <w:style w:type="character" w:customStyle="1" w:styleId="Corpsdetexte2Car">
    <w:name w:val="Corps de texte 2 Car"/>
    <w:basedOn w:val="Policepardfaut"/>
    <w:link w:val="Corpsdetexte2"/>
    <w:uiPriority w:val="99"/>
    <w:semiHidden/>
    <w:locked/>
    <w:rsid w:val="000C518F"/>
    <w:rPr>
      <w:rFonts w:ascii="Univers" w:hAnsi="Univers" w:cs="Univers"/>
      <w:sz w:val="20"/>
      <w:szCs w:val="20"/>
    </w:rPr>
  </w:style>
  <w:style w:type="character" w:styleId="Lienhypertexte">
    <w:name w:val="Hyperlink"/>
    <w:basedOn w:val="Policepardfaut"/>
    <w:uiPriority w:val="99"/>
    <w:rsid w:val="000C518F"/>
    <w:rPr>
      <w:rFonts w:cs="Times New Roman"/>
      <w:color w:val="0000FF"/>
      <w:u w:val="single"/>
    </w:rPr>
  </w:style>
  <w:style w:type="paragraph" w:styleId="Corpsdetexte3">
    <w:name w:val="Body Text 3"/>
    <w:basedOn w:val="Normal"/>
    <w:link w:val="Corpsdetexte3Car"/>
    <w:uiPriority w:val="99"/>
    <w:rsid w:val="000C518F"/>
    <w:rPr>
      <w:rFonts w:ascii="Arial" w:hAnsi="Arial" w:cs="Arial"/>
      <w:i/>
      <w:iCs/>
      <w:sz w:val="16"/>
      <w:szCs w:val="16"/>
    </w:rPr>
  </w:style>
  <w:style w:type="character" w:customStyle="1" w:styleId="Corpsdetexte3Car">
    <w:name w:val="Corps de texte 3 Car"/>
    <w:basedOn w:val="Policepardfaut"/>
    <w:link w:val="Corpsdetexte3"/>
    <w:uiPriority w:val="99"/>
    <w:semiHidden/>
    <w:locked/>
    <w:rsid w:val="000C518F"/>
    <w:rPr>
      <w:rFonts w:ascii="Univers" w:hAnsi="Univers" w:cs="Univers"/>
      <w:sz w:val="16"/>
      <w:szCs w:val="16"/>
    </w:rPr>
  </w:style>
  <w:style w:type="paragraph" w:styleId="NormalWeb">
    <w:name w:val="Normal (Web)"/>
    <w:basedOn w:val="Normal"/>
    <w:uiPriority w:val="99"/>
    <w:rsid w:val="000C518F"/>
    <w:pPr>
      <w:spacing w:before="100" w:beforeAutospacing="1" w:after="100" w:afterAutospacing="1"/>
    </w:pPr>
    <w:rPr>
      <w:rFonts w:ascii="Arial Unicode MS" w:eastAsia="Arial Unicode MS" w:hAnsi="Arial Unicode MS" w:cs="Arial Unicode MS"/>
      <w:color w:val="000000"/>
      <w:sz w:val="24"/>
      <w:szCs w:val="24"/>
    </w:rPr>
  </w:style>
  <w:style w:type="paragraph" w:styleId="Retraitcorpsdetexte2">
    <w:name w:val="Body Text Indent 2"/>
    <w:basedOn w:val="Normal"/>
    <w:link w:val="Retraitcorpsdetexte2Car"/>
    <w:uiPriority w:val="99"/>
    <w:rsid w:val="000C518F"/>
    <w:pPr>
      <w:ind w:left="2268"/>
    </w:pPr>
    <w:rPr>
      <w:rFonts w:ascii="Arial" w:hAnsi="Arial" w:cs="Arial"/>
      <w:i/>
      <w:iCs/>
      <w:sz w:val="16"/>
      <w:szCs w:val="16"/>
    </w:rPr>
  </w:style>
  <w:style w:type="character" w:customStyle="1" w:styleId="Retraitcorpsdetexte2Car">
    <w:name w:val="Retrait corps de texte 2 Car"/>
    <w:basedOn w:val="Policepardfaut"/>
    <w:link w:val="Retraitcorpsdetexte2"/>
    <w:uiPriority w:val="99"/>
    <w:semiHidden/>
    <w:locked/>
    <w:rsid w:val="000C518F"/>
    <w:rPr>
      <w:rFonts w:ascii="Univers" w:hAnsi="Univers" w:cs="Univers"/>
      <w:sz w:val="20"/>
      <w:szCs w:val="20"/>
    </w:rPr>
  </w:style>
  <w:style w:type="paragraph" w:styleId="Textedebulles">
    <w:name w:val="Balloon Text"/>
    <w:basedOn w:val="Normal"/>
    <w:link w:val="TextedebullesCar"/>
    <w:uiPriority w:val="99"/>
    <w:rsid w:val="000C518F"/>
    <w:rPr>
      <w:rFonts w:ascii="Tahoma" w:hAnsi="Tahoma" w:cs="Tahoma"/>
      <w:sz w:val="16"/>
      <w:szCs w:val="16"/>
    </w:rPr>
  </w:style>
  <w:style w:type="character" w:customStyle="1" w:styleId="TextedebullesCar">
    <w:name w:val="Texte de bulles Car"/>
    <w:basedOn w:val="Policepardfaut"/>
    <w:link w:val="Textedebulles"/>
    <w:uiPriority w:val="99"/>
    <w:semiHidden/>
    <w:locked/>
    <w:rsid w:val="000C518F"/>
    <w:rPr>
      <w:rFonts w:ascii="Tahoma" w:hAnsi="Tahoma" w:cs="Tahoma"/>
      <w:sz w:val="16"/>
      <w:szCs w:val="16"/>
    </w:rPr>
  </w:style>
  <w:style w:type="character" w:styleId="lev">
    <w:name w:val="Strong"/>
    <w:basedOn w:val="Policepardfaut"/>
    <w:uiPriority w:val="99"/>
    <w:qFormat/>
    <w:rsid w:val="000C518F"/>
    <w:rPr>
      <w:rFonts w:cs="Times New Roman"/>
      <w:b/>
      <w:bCs/>
    </w:rPr>
  </w:style>
  <w:style w:type="paragraph" w:styleId="Objetducommentaire">
    <w:name w:val="annotation subject"/>
    <w:basedOn w:val="Commentaire"/>
    <w:next w:val="Commentaire"/>
    <w:link w:val="ObjetducommentaireCar"/>
    <w:uiPriority w:val="99"/>
    <w:rsid w:val="000C518F"/>
    <w:rPr>
      <w:b/>
      <w:bCs/>
    </w:rPr>
  </w:style>
  <w:style w:type="character" w:customStyle="1" w:styleId="ObjetducommentaireCar">
    <w:name w:val="Objet du commentaire Car"/>
    <w:basedOn w:val="CommentaireCar"/>
    <w:link w:val="Objetducommentaire"/>
    <w:uiPriority w:val="99"/>
    <w:semiHidden/>
    <w:locked/>
    <w:rsid w:val="000C518F"/>
    <w:rPr>
      <w:rFonts w:ascii="Univers" w:hAnsi="Univers" w:cs="Univers"/>
      <w:b/>
      <w:bCs/>
      <w:sz w:val="20"/>
      <w:szCs w:val="20"/>
    </w:rPr>
  </w:style>
  <w:style w:type="paragraph" w:customStyle="1" w:styleId="Corpsdetexte21">
    <w:name w:val="Corps de texte 21"/>
    <w:basedOn w:val="Normal"/>
    <w:rsid w:val="00313653"/>
    <w:pPr>
      <w:suppressAutoHyphens/>
      <w:jc w:val="both"/>
    </w:pPr>
    <w:rPr>
      <w:rFonts w:ascii="Times New Roman" w:hAnsi="Times New Roman" w:cs="Times New Roman"/>
      <w:color w:val="0000FF"/>
      <w:sz w:val="24"/>
      <w:szCs w:val="24"/>
      <w:lang w:eastAsia="ar-SA"/>
    </w:rPr>
  </w:style>
  <w:style w:type="character" w:customStyle="1" w:styleId="Caractresdenotedebasdepage">
    <w:name w:val="Caractères de note de bas de page"/>
    <w:rsid w:val="00A40F3A"/>
    <w:rPr>
      <w:rFonts w:cs="Times New Roman"/>
      <w:vertAlign w:val="superscript"/>
    </w:rPr>
  </w:style>
  <w:style w:type="paragraph" w:customStyle="1" w:styleId="RedTxt">
    <w:name w:val="RedTxt"/>
    <w:basedOn w:val="Normal"/>
    <w:rsid w:val="004F616F"/>
    <w:pPr>
      <w:keepLines/>
      <w:widowControl w:val="0"/>
      <w:autoSpaceDE w:val="0"/>
      <w:autoSpaceDN w:val="0"/>
      <w:adjustRightInd w:val="0"/>
    </w:pPr>
    <w:rPr>
      <w:rFonts w:ascii="Arial" w:eastAsiaTheme="minorEastAsia" w:hAnsi="Arial" w:cs="Arial"/>
      <w:sz w:val="18"/>
      <w:szCs w:val="18"/>
    </w:rPr>
  </w:style>
  <w:style w:type="paragraph" w:customStyle="1" w:styleId="Car">
    <w:name w:val="Car"/>
    <w:basedOn w:val="Normal"/>
    <w:rsid w:val="00950AE7"/>
    <w:pPr>
      <w:spacing w:after="160" w:line="240" w:lineRule="exact"/>
    </w:pPr>
    <w:rPr>
      <w:rFonts w:ascii="Arial" w:hAnsi="Arial" w:cs="Arial"/>
      <w:lang w:val="en-US" w:eastAsia="en-US"/>
    </w:rPr>
  </w:style>
  <w:style w:type="paragraph" w:customStyle="1" w:styleId="Car0">
    <w:name w:val="Car"/>
    <w:basedOn w:val="Normal"/>
    <w:rsid w:val="00606C61"/>
    <w:pPr>
      <w:spacing w:after="160" w:line="240" w:lineRule="exact"/>
    </w:pPr>
    <w:rPr>
      <w:rFonts w:ascii="Arial" w:hAnsi="Arial" w:cs="Arial"/>
      <w:lang w:val="en-US" w:eastAsia="en-US"/>
    </w:rPr>
  </w:style>
  <w:style w:type="character" w:styleId="Mentionnonrsolue">
    <w:name w:val="Unresolved Mention"/>
    <w:basedOn w:val="Policepardfaut"/>
    <w:uiPriority w:val="99"/>
    <w:semiHidden/>
    <w:unhideWhenUsed/>
    <w:rsid w:val="00857983"/>
    <w:rPr>
      <w:color w:val="605E5C"/>
      <w:shd w:val="clear" w:color="auto" w:fill="E1DFDD"/>
    </w:rPr>
  </w:style>
  <w:style w:type="paragraph" w:styleId="Paragraphedeliste">
    <w:name w:val="List Paragraph"/>
    <w:aliases w:val="Paragraphe  revu,Paragraphe de liste1,Bullets,references,Numbered paragraph,List Paragraph1,Medium Grid 1 - Accent 21,LIST OF TABLES.,List Paragraph2,List Paragraph-ExecSummary,Medium Grid 1 Accent 2,List Paragraph11,VerdanaParagraph"/>
    <w:basedOn w:val="Normal"/>
    <w:link w:val="ParagraphedelisteCar"/>
    <w:uiPriority w:val="34"/>
    <w:qFormat/>
    <w:rsid w:val="00136B01"/>
    <w:pPr>
      <w:spacing w:after="200" w:line="276" w:lineRule="auto"/>
      <w:ind w:left="720"/>
      <w:contextualSpacing/>
    </w:pPr>
    <w:rPr>
      <w:rFonts w:asciiTheme="minorHAnsi" w:eastAsiaTheme="minorHAnsi" w:hAnsiTheme="minorHAnsi" w:cstheme="minorBidi"/>
      <w:sz w:val="22"/>
      <w:szCs w:val="22"/>
      <w:lang w:eastAsia="en-US"/>
    </w:rPr>
  </w:style>
  <w:style w:type="character" w:customStyle="1" w:styleId="ParagraphedelisteCar">
    <w:name w:val="Paragraphe de liste Car"/>
    <w:aliases w:val="Paragraphe  revu Car,Paragraphe de liste1 Car,Bullets Car,references Car,Numbered paragraph Car,List Paragraph1 Car,Medium Grid 1 - Accent 21 Car,LIST OF TABLES. Car,List Paragraph2 Car,List Paragraph-ExecSummary Car"/>
    <w:link w:val="Paragraphedeliste"/>
    <w:uiPriority w:val="34"/>
    <w:qFormat/>
    <w:rsid w:val="00136B01"/>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5920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yperlink" Target="tel:+33-6-79-00-72-68" TargetMode="Externa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Version="0"/>
</file>

<file path=customXml/itemProps1.xml><?xml version="1.0" encoding="utf-8"?>
<ds:datastoreItem xmlns:ds="http://schemas.openxmlformats.org/officeDocument/2006/customXml" ds:itemID="{08CE4A9D-71B7-45E3-83FB-B349FCE007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Template>
  <TotalTime>2</TotalTime>
  <Pages>8</Pages>
  <Words>1496</Words>
  <Characters>8846</Characters>
  <Application>Microsoft Office Word</Application>
  <DocSecurity>0</DocSecurity>
  <Lines>73</Lines>
  <Paragraphs>20</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CCM</Company>
  <LinksUpToDate>false</LinksUpToDate>
  <CharactersWithSpaces>10322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GATESI Alice</cp:lastModifiedBy>
  <cp:revision>4</cp:revision>
  <cp:lastPrinted>2026-04-10T15:08:00Z</cp:lastPrinted>
  <dcterms:created xsi:type="dcterms:W3CDTF">2026-04-10T15:08:00Z</dcterms:created>
  <dcterms:modified xsi:type="dcterms:W3CDTF">2026-04-10T15:09:00Z</dcterms:modified>
</cp:coreProperties>
</file>